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62" w:rsidRPr="00E4357B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4357B">
        <w:rPr>
          <w:rFonts w:ascii="Times New Roman" w:eastAsia="Calibri" w:hAnsi="Times New Roman"/>
          <w:sz w:val="24"/>
          <w:szCs w:val="24"/>
          <w:lang w:eastAsia="en-US"/>
        </w:rPr>
        <w:t>Муниципальное бюджетное  общеобразовательное учреждение «</w:t>
      </w:r>
      <w:proofErr w:type="spellStart"/>
      <w:r w:rsidRPr="00E4357B">
        <w:rPr>
          <w:rFonts w:ascii="Times New Roman" w:eastAsia="Calibri" w:hAnsi="Times New Roman"/>
          <w:sz w:val="24"/>
          <w:szCs w:val="24"/>
          <w:lang w:eastAsia="en-US"/>
        </w:rPr>
        <w:t>Покровско-Урустамакская</w:t>
      </w:r>
      <w:proofErr w:type="spellEnd"/>
      <w:r w:rsidRPr="00E4357B">
        <w:rPr>
          <w:rFonts w:ascii="Times New Roman" w:eastAsia="Calibri" w:hAnsi="Times New Roman"/>
          <w:sz w:val="24"/>
          <w:szCs w:val="24"/>
          <w:lang w:eastAsia="en-US"/>
        </w:rPr>
        <w:t xml:space="preserve"> средняя общеобразовательная школа»</w:t>
      </w:r>
    </w:p>
    <w:p w:rsidR="002A4E62" w:rsidRPr="00E4357B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E4357B">
        <w:rPr>
          <w:rFonts w:ascii="Times New Roman" w:eastAsia="Calibri" w:hAnsi="Times New Roman"/>
          <w:sz w:val="24"/>
          <w:szCs w:val="24"/>
          <w:lang w:eastAsia="en-US"/>
        </w:rPr>
        <w:t>Бавлинского</w:t>
      </w:r>
      <w:proofErr w:type="spellEnd"/>
      <w:r w:rsidRPr="00E4357B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2A4E62" w:rsidRPr="00E4357B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A4E62" w:rsidRPr="00E4357B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 w:firstRow="1" w:lastRow="0" w:firstColumn="1" w:lastColumn="0" w:noHBand="0" w:noVBand="1"/>
      </w:tblPr>
      <w:tblGrid>
        <w:gridCol w:w="9214"/>
      </w:tblGrid>
      <w:tr w:rsidR="002A4E62" w:rsidRPr="00E4357B" w:rsidTr="002A4E62">
        <w:tc>
          <w:tcPr>
            <w:tcW w:w="9214" w:type="dxa"/>
          </w:tcPr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Принято</w:t>
            </w:r>
          </w:p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СОШ»</w:t>
            </w:r>
          </w:p>
          <w:p w:rsidR="002A4E62" w:rsidRPr="00E4357B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E435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2A4E62" w:rsidRPr="00E4357B" w:rsidRDefault="002A4E62" w:rsidP="002A4E62">
      <w:pPr>
        <w:tabs>
          <w:tab w:val="left" w:pos="9923"/>
        </w:tabs>
        <w:spacing w:line="360" w:lineRule="auto"/>
        <w:ind w:left="4956" w:right="-143" w:firstLine="5250"/>
        <w:rPr>
          <w:rFonts w:cs="Times New Roman"/>
          <w:lang w:eastAsia="en-US"/>
        </w:rPr>
      </w:pPr>
    </w:p>
    <w:p w:rsidR="002A4E62" w:rsidRPr="00E4357B" w:rsidRDefault="002A4E62" w:rsidP="002A4E62">
      <w:pPr>
        <w:spacing w:line="360" w:lineRule="auto"/>
        <w:jc w:val="center"/>
        <w:rPr>
          <w:rFonts w:cs="Times New Roman"/>
          <w:b/>
          <w:lang w:eastAsia="en-US"/>
        </w:rPr>
      </w:pPr>
    </w:p>
    <w:p w:rsidR="002A4E62" w:rsidRPr="00E4357B" w:rsidRDefault="002A4E62" w:rsidP="002A4E62">
      <w:pPr>
        <w:spacing w:line="360" w:lineRule="auto"/>
        <w:jc w:val="center"/>
        <w:rPr>
          <w:rFonts w:cs="Times New Roman"/>
          <w:b/>
          <w:lang w:eastAsia="en-US"/>
        </w:rPr>
      </w:pPr>
      <w:r w:rsidRPr="00E4357B">
        <w:rPr>
          <w:rFonts w:cs="Times New Roman"/>
          <w:b/>
          <w:lang w:eastAsia="en-US"/>
        </w:rPr>
        <w:t>Рабочая программа</w:t>
      </w:r>
    </w:p>
    <w:p w:rsidR="002A4E62" w:rsidRPr="00E4357B" w:rsidRDefault="002A4E62" w:rsidP="002A4E62">
      <w:pPr>
        <w:spacing w:line="360" w:lineRule="auto"/>
        <w:jc w:val="center"/>
        <w:rPr>
          <w:rFonts w:cs="Times New Roman"/>
          <w:b/>
          <w:lang w:eastAsia="en-US"/>
        </w:rPr>
      </w:pPr>
    </w:p>
    <w:p w:rsidR="002A4E62" w:rsidRPr="00E4357B" w:rsidRDefault="00AE7055" w:rsidP="002A4E62">
      <w:pPr>
        <w:spacing w:line="360" w:lineRule="auto"/>
        <w:jc w:val="center"/>
        <w:rPr>
          <w:rFonts w:cs="Times New Roman"/>
          <w:i/>
          <w:lang w:eastAsia="en-US"/>
        </w:rPr>
      </w:pPr>
      <w:proofErr w:type="spellStart"/>
      <w:r w:rsidRPr="00F56AD3">
        <w:rPr>
          <w:color w:val="000000"/>
          <w:shd w:val="clear" w:color="auto" w:fill="FFFFFF"/>
        </w:rPr>
        <w:t>метапредметного</w:t>
      </w:r>
      <w:proofErr w:type="spellEnd"/>
      <w:r w:rsidRPr="00F56AD3">
        <w:rPr>
          <w:color w:val="000000"/>
          <w:shd w:val="clear" w:color="auto" w:fill="FFFFFF"/>
        </w:rPr>
        <w:t xml:space="preserve"> курса «</w:t>
      </w:r>
      <w:proofErr w:type="gramStart"/>
      <w:r w:rsidRPr="00F56AD3">
        <w:rPr>
          <w:color w:val="000000"/>
          <w:shd w:val="clear" w:color="auto" w:fill="FFFFFF"/>
        </w:rPr>
        <w:t>Индивидуальный проект</w:t>
      </w:r>
      <w:proofErr w:type="gramEnd"/>
      <w:r w:rsidRPr="00F56AD3">
        <w:rPr>
          <w:color w:val="000000"/>
          <w:shd w:val="clear" w:color="auto" w:fill="FFFFFF"/>
        </w:rPr>
        <w:t xml:space="preserve">» </w:t>
      </w:r>
      <w:r w:rsidR="005F7993" w:rsidRPr="00E4357B">
        <w:rPr>
          <w:rFonts w:cs="Times New Roman"/>
          <w:lang w:eastAsia="en-US"/>
        </w:rPr>
        <w:t>для  10</w:t>
      </w:r>
      <w:r w:rsidR="002A4E62" w:rsidRPr="00E4357B">
        <w:rPr>
          <w:rFonts w:cs="Times New Roman"/>
          <w:lang w:eastAsia="en-US"/>
        </w:rPr>
        <w:t xml:space="preserve"> класса </w:t>
      </w:r>
      <w:r w:rsidR="002A4E62" w:rsidRPr="00E4357B">
        <w:rPr>
          <w:rFonts w:cs="Times New Roman"/>
          <w:i/>
          <w:lang w:eastAsia="en-US"/>
        </w:rPr>
        <w:t>(1 час в</w:t>
      </w:r>
      <w:r w:rsidR="002B2E8C" w:rsidRPr="00E4357B">
        <w:rPr>
          <w:rFonts w:cs="Times New Roman"/>
          <w:i/>
          <w:lang w:eastAsia="en-US"/>
        </w:rPr>
        <w:t xml:space="preserve">  неде</w:t>
      </w:r>
      <w:r w:rsidR="005F7993" w:rsidRPr="00E4357B">
        <w:rPr>
          <w:rFonts w:cs="Times New Roman"/>
          <w:i/>
          <w:lang w:eastAsia="en-US"/>
        </w:rPr>
        <w:t>лю, 35</w:t>
      </w:r>
      <w:r w:rsidR="002B2E8C" w:rsidRPr="00E4357B">
        <w:rPr>
          <w:rFonts w:cs="Times New Roman"/>
          <w:i/>
          <w:lang w:eastAsia="en-US"/>
        </w:rPr>
        <w:t xml:space="preserve"> часа</w:t>
      </w:r>
      <w:r w:rsidR="002A4E62" w:rsidRPr="00E4357B">
        <w:rPr>
          <w:rFonts w:cs="Times New Roman"/>
          <w:i/>
          <w:lang w:eastAsia="en-US"/>
        </w:rPr>
        <w:t xml:space="preserve"> в год)</w:t>
      </w:r>
    </w:p>
    <w:p w:rsidR="002A4E62" w:rsidRPr="00E4357B" w:rsidRDefault="002A4E62" w:rsidP="002A4E62">
      <w:pPr>
        <w:spacing w:line="360" w:lineRule="auto"/>
        <w:ind w:right="-142"/>
        <w:jc w:val="center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Составитель: Чернова В.В. (учитель информатики первой квалификационной категории)</w:t>
      </w:r>
    </w:p>
    <w:p w:rsidR="000008C9" w:rsidRPr="00E4357B" w:rsidRDefault="000008C9" w:rsidP="002A4E62">
      <w:pPr>
        <w:spacing w:line="360" w:lineRule="auto"/>
        <w:jc w:val="both"/>
        <w:rPr>
          <w:rFonts w:cs="Times New Roman"/>
          <w:lang w:eastAsia="en-US"/>
        </w:rPr>
      </w:pPr>
    </w:p>
    <w:p w:rsidR="000008C9" w:rsidRPr="00E4357B" w:rsidRDefault="000008C9" w:rsidP="002A4E62">
      <w:pPr>
        <w:spacing w:line="360" w:lineRule="auto"/>
        <w:jc w:val="both"/>
        <w:rPr>
          <w:rFonts w:cs="Times New Roman"/>
          <w:lang w:eastAsia="en-US"/>
        </w:rPr>
      </w:pPr>
    </w:p>
    <w:p w:rsidR="000008C9" w:rsidRPr="00E4357B" w:rsidRDefault="000008C9" w:rsidP="002A4E62">
      <w:pPr>
        <w:spacing w:line="360" w:lineRule="auto"/>
        <w:jc w:val="both"/>
        <w:rPr>
          <w:rFonts w:cs="Times New Roman"/>
          <w:lang w:eastAsia="en-US"/>
        </w:rPr>
      </w:pPr>
    </w:p>
    <w:p w:rsidR="002A4E62" w:rsidRPr="00E4357B" w:rsidRDefault="002A4E62" w:rsidP="002A4E62">
      <w:pPr>
        <w:spacing w:line="360" w:lineRule="auto"/>
        <w:jc w:val="both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«Согласовано»</w:t>
      </w:r>
    </w:p>
    <w:p w:rsidR="002A4E62" w:rsidRPr="00E4357B" w:rsidRDefault="002A4E62" w:rsidP="002A4E62">
      <w:pPr>
        <w:spacing w:line="360" w:lineRule="auto"/>
        <w:jc w:val="both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Заместитель директора ___________ /</w:t>
      </w:r>
      <w:proofErr w:type="spellStart"/>
      <w:r w:rsidRPr="00E4357B">
        <w:rPr>
          <w:rFonts w:cs="Times New Roman"/>
          <w:lang w:eastAsia="en-US"/>
        </w:rPr>
        <w:t>В.В.Чернова</w:t>
      </w:r>
      <w:proofErr w:type="spellEnd"/>
      <w:r w:rsidRPr="00E4357B">
        <w:rPr>
          <w:rFonts w:cs="Times New Roman"/>
          <w:lang w:eastAsia="en-US"/>
        </w:rPr>
        <w:t xml:space="preserve">/ </w:t>
      </w:r>
    </w:p>
    <w:p w:rsidR="000008C9" w:rsidRPr="00E4357B" w:rsidRDefault="000008C9" w:rsidP="002A4E62">
      <w:pPr>
        <w:spacing w:line="360" w:lineRule="auto"/>
        <w:jc w:val="both"/>
        <w:rPr>
          <w:rFonts w:cs="Times New Roman"/>
          <w:lang w:eastAsia="en-US"/>
        </w:rPr>
      </w:pPr>
    </w:p>
    <w:p w:rsidR="002A4E62" w:rsidRPr="00E4357B" w:rsidRDefault="002A4E62" w:rsidP="002A4E62">
      <w:pPr>
        <w:spacing w:line="360" w:lineRule="auto"/>
        <w:jc w:val="both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«Рассмотрено»</w:t>
      </w:r>
    </w:p>
    <w:p w:rsidR="002A4E62" w:rsidRPr="00E4357B" w:rsidRDefault="002A4E62" w:rsidP="002A4E62">
      <w:pPr>
        <w:spacing w:line="360" w:lineRule="auto"/>
        <w:jc w:val="both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 xml:space="preserve">На заседании МО, протокол </w:t>
      </w:r>
      <w:proofErr w:type="gramStart"/>
      <w:r w:rsidRPr="00E4357B">
        <w:rPr>
          <w:rFonts w:cs="Times New Roman"/>
          <w:lang w:eastAsia="en-US"/>
        </w:rPr>
        <w:t>от</w:t>
      </w:r>
      <w:proofErr w:type="gramEnd"/>
      <w:r w:rsidRPr="00E4357B">
        <w:rPr>
          <w:rFonts w:cs="Times New Roman"/>
          <w:lang w:eastAsia="en-US"/>
        </w:rPr>
        <w:t xml:space="preserve">   _______________  № ________</w:t>
      </w:r>
    </w:p>
    <w:p w:rsidR="002A4E62" w:rsidRPr="00E4357B" w:rsidRDefault="002A4E62" w:rsidP="002A4E62">
      <w:pPr>
        <w:spacing w:line="360" w:lineRule="auto"/>
        <w:jc w:val="both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Руководитель МО _____________  /</w:t>
      </w:r>
      <w:proofErr w:type="spellStart"/>
      <w:r w:rsidR="002B2E8C" w:rsidRPr="00E4357B">
        <w:rPr>
          <w:rFonts w:cs="Times New Roman"/>
          <w:lang w:eastAsia="en-US"/>
        </w:rPr>
        <w:t>М.М.Тихонова</w:t>
      </w:r>
      <w:proofErr w:type="spellEnd"/>
      <w:r w:rsidR="002B2E8C" w:rsidRPr="00E4357B">
        <w:rPr>
          <w:rFonts w:cs="Times New Roman"/>
          <w:lang w:eastAsia="en-US"/>
        </w:rPr>
        <w:t>/</w:t>
      </w:r>
      <w:r w:rsidRPr="00E4357B">
        <w:rPr>
          <w:rFonts w:cs="Times New Roman"/>
          <w:lang w:eastAsia="en-US"/>
        </w:rPr>
        <w:t xml:space="preserve"> </w:t>
      </w:r>
    </w:p>
    <w:p w:rsidR="002A4E62" w:rsidRPr="00E4357B" w:rsidRDefault="002A4E62" w:rsidP="002A4E62">
      <w:pPr>
        <w:spacing w:line="360" w:lineRule="auto"/>
        <w:jc w:val="center"/>
        <w:rPr>
          <w:rFonts w:cs="Times New Roman"/>
          <w:lang w:eastAsia="en-US"/>
        </w:rPr>
      </w:pPr>
    </w:p>
    <w:p w:rsidR="000008C9" w:rsidRPr="00E4357B" w:rsidRDefault="000008C9" w:rsidP="002A4E62">
      <w:pPr>
        <w:spacing w:line="360" w:lineRule="auto"/>
        <w:jc w:val="center"/>
        <w:rPr>
          <w:rFonts w:cs="Times New Roman"/>
          <w:lang w:eastAsia="en-US"/>
        </w:rPr>
      </w:pPr>
    </w:p>
    <w:p w:rsidR="002A4E62" w:rsidRDefault="005F7993" w:rsidP="002A4E62">
      <w:pPr>
        <w:spacing w:line="360" w:lineRule="auto"/>
        <w:jc w:val="center"/>
        <w:rPr>
          <w:rFonts w:cs="Times New Roman"/>
          <w:lang w:eastAsia="en-US"/>
        </w:rPr>
      </w:pPr>
      <w:r w:rsidRPr="00E4357B">
        <w:rPr>
          <w:rFonts w:cs="Times New Roman"/>
          <w:lang w:eastAsia="en-US"/>
        </w:rPr>
        <w:t>2020</w:t>
      </w:r>
      <w:r w:rsidR="002A4E62" w:rsidRPr="00E4357B">
        <w:rPr>
          <w:rFonts w:cs="Times New Roman"/>
          <w:lang w:eastAsia="en-US"/>
        </w:rPr>
        <w:t xml:space="preserve"> год</w:t>
      </w:r>
    </w:p>
    <w:p w:rsidR="00E4357B" w:rsidRDefault="00E4357B" w:rsidP="002A4E62">
      <w:pPr>
        <w:spacing w:line="360" w:lineRule="auto"/>
        <w:jc w:val="center"/>
        <w:rPr>
          <w:rFonts w:cs="Times New Roman"/>
          <w:lang w:eastAsia="en-US"/>
        </w:rPr>
      </w:pPr>
    </w:p>
    <w:p w:rsidR="00E4357B" w:rsidRPr="00E4357B" w:rsidRDefault="00E4357B" w:rsidP="00E4357B">
      <w:pPr>
        <w:spacing w:line="360" w:lineRule="auto"/>
        <w:rPr>
          <w:rFonts w:cs="Times New Roman"/>
          <w:lang w:eastAsia="en-US"/>
        </w:rPr>
      </w:pPr>
    </w:p>
    <w:p w:rsidR="00E4357B" w:rsidRPr="00E4357B" w:rsidRDefault="00E4357B" w:rsidP="00E4357B">
      <w:pPr>
        <w:spacing w:before="72"/>
        <w:ind w:left="443"/>
        <w:jc w:val="center"/>
        <w:rPr>
          <w:rFonts w:cs="Times New Roman"/>
          <w:b/>
        </w:rPr>
      </w:pPr>
      <w:r w:rsidRPr="00E4357B">
        <w:rPr>
          <w:rFonts w:cs="Times New Roman"/>
          <w:b/>
        </w:rPr>
        <w:lastRenderedPageBreak/>
        <w:t>ПЛАНИРУЕМЫЕ РЕЗУЛЬТАТЫ ОСВОЕНИЯ УЧЕБНОГО ПРЕДМЕТА</w:t>
      </w:r>
    </w:p>
    <w:p w:rsidR="00E4357B" w:rsidRPr="00E4357B" w:rsidRDefault="00E4357B" w:rsidP="00E4357B">
      <w:pPr>
        <w:pStyle w:val="af"/>
        <w:spacing w:before="1"/>
        <w:rPr>
          <w:rFonts w:cs="Times New Roman"/>
          <w:b/>
          <w:sz w:val="24"/>
        </w:rPr>
      </w:pPr>
    </w:p>
    <w:p w:rsidR="00E4357B" w:rsidRPr="00E4357B" w:rsidRDefault="00E4357B" w:rsidP="00E4357B">
      <w:pPr>
        <w:pStyle w:val="2"/>
        <w:spacing w:line="275" w:lineRule="exact"/>
        <w:jc w:val="both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t>Личностные результаты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E4357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планы;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37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40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E4357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страны;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2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</w:t>
      </w:r>
      <w:proofErr w:type="gramStart"/>
      <w:r w:rsidRPr="00E4357B">
        <w:rPr>
          <w:rFonts w:ascii="Times New Roman" w:hAnsi="Times New Roman"/>
          <w:sz w:val="24"/>
          <w:szCs w:val="24"/>
        </w:rPr>
        <w:t>о-</w:t>
      </w:r>
      <w:proofErr w:type="gramEnd"/>
      <w:r w:rsidRPr="00E4357B">
        <w:rPr>
          <w:rFonts w:ascii="Times New Roman" w:hAnsi="Times New Roman"/>
          <w:sz w:val="24"/>
          <w:szCs w:val="24"/>
        </w:rPr>
        <w:t xml:space="preserve"> оздоровительной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деятельностью;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1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</w:t>
      </w:r>
      <w:r w:rsidRPr="00E4357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здоровью;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40" w:lineRule="auto"/>
        <w:ind w:left="162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неприятие вредных привычек: курения, употребления алкоголя,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наркотиков.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1" w:after="0" w:line="240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91"/>
          <w:tab w:val="left" w:pos="1692"/>
        </w:tabs>
        <w:autoSpaceDE w:val="0"/>
        <w:autoSpaceDN w:val="0"/>
        <w:spacing w:before="2" w:after="0" w:line="237" w:lineRule="auto"/>
        <w:ind w:right="22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7" w:after="0" w:line="237" w:lineRule="auto"/>
        <w:ind w:right="22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7" w:after="0" w:line="237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</w:t>
      </w:r>
      <w:r w:rsidRPr="00E4357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Федерации.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40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357B">
        <w:rPr>
          <w:rFonts w:ascii="Times New Roman" w:hAnsi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</w:t>
      </w:r>
      <w:r w:rsidRPr="00E4357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жизни;</w:t>
      </w:r>
      <w:proofErr w:type="gramEnd"/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357B">
        <w:rPr>
          <w:rFonts w:ascii="Times New Roman" w:hAnsi="Times New Roman"/>
          <w:sz w:val="24"/>
          <w:szCs w:val="24"/>
        </w:rPr>
        <w:t>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 w:rsidRPr="00E4357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мире;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3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4357B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E4357B">
        <w:rPr>
          <w:rFonts w:ascii="Times New Roman" w:hAnsi="Times New Roman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</w:t>
      </w:r>
      <w:r w:rsidRPr="00E4357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организации;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 w:rsidRPr="00E4357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деятельности;</w:t>
      </w:r>
    </w:p>
    <w:p w:rsidR="00E4357B" w:rsidRPr="00E4357B" w:rsidRDefault="00E4357B" w:rsidP="00E4357B">
      <w:pPr>
        <w:spacing w:line="237" w:lineRule="auto"/>
        <w:jc w:val="both"/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88" w:after="0" w:line="240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lastRenderedPageBreak/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убеждениям;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lastRenderedPageBreak/>
        <w:t xml:space="preserve">готовность </w:t>
      </w:r>
      <w:proofErr w:type="gramStart"/>
      <w:r w:rsidRPr="00E4357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4357B">
        <w:rPr>
          <w:rFonts w:ascii="Times New Roman" w:hAnsi="Times New Roman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</w:t>
      </w:r>
      <w:r w:rsidRPr="00E4357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явлениям.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40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E4357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достижения;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1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E4357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мировоззрению;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3"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</w:t>
      </w:r>
      <w:r w:rsidRPr="00E4357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помощь;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дружелюбия);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9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</w:t>
      </w:r>
      <w:proofErr w:type="gramStart"/>
      <w:r w:rsidRPr="00E4357B">
        <w:rPr>
          <w:rFonts w:ascii="Times New Roman" w:hAnsi="Times New Roman"/>
          <w:sz w:val="24"/>
          <w:szCs w:val="24"/>
        </w:rPr>
        <w:t>о-</w:t>
      </w:r>
      <w:proofErr w:type="gramEnd"/>
      <w:r w:rsidRPr="00E4357B">
        <w:rPr>
          <w:rFonts w:ascii="Times New Roman" w:hAnsi="Times New Roman"/>
          <w:sz w:val="24"/>
          <w:szCs w:val="24"/>
        </w:rPr>
        <w:t xml:space="preserve"> исследовательской, проектной и других видах</w:t>
      </w:r>
      <w:r w:rsidRPr="00E4357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общества;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37" w:lineRule="auto"/>
        <w:ind w:right="22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E4357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37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эстетическое отношение к миру, готовность к эстетическому обустройству собственного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быта.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37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</w:t>
      </w:r>
      <w:r w:rsidRPr="00E4357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жизни;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положительный образ семьи, </w:t>
      </w:r>
      <w:proofErr w:type="spellStart"/>
      <w:r w:rsidRPr="00E4357B">
        <w:rPr>
          <w:rFonts w:ascii="Times New Roman" w:hAnsi="Times New Roman"/>
          <w:sz w:val="24"/>
          <w:szCs w:val="24"/>
        </w:rPr>
        <w:t>родительства</w:t>
      </w:r>
      <w:proofErr w:type="spellEnd"/>
      <w:r w:rsidRPr="00E4357B">
        <w:rPr>
          <w:rFonts w:ascii="Times New Roman" w:hAnsi="Times New Roman"/>
          <w:sz w:val="24"/>
          <w:szCs w:val="24"/>
        </w:rPr>
        <w:t xml:space="preserve"> (отцовства и материнства), </w:t>
      </w:r>
      <w:proofErr w:type="spellStart"/>
      <w:r w:rsidRPr="00E4357B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E4357B">
        <w:rPr>
          <w:rFonts w:ascii="Times New Roman" w:hAnsi="Times New Roman"/>
          <w:sz w:val="24"/>
          <w:szCs w:val="24"/>
        </w:rPr>
        <w:t xml:space="preserve"> традиционных семейных</w:t>
      </w:r>
      <w:r w:rsidRPr="00E4357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ценностей.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40" w:lineRule="auto"/>
        <w:ind w:right="229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уважение ко всем формам собственности, готовность к защите своей собственности,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осознанный выбор будущей профессии как путь и способ реализации собственных жизненных</w:t>
      </w:r>
      <w:r w:rsidRPr="00E4357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планов;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</w:t>
      </w:r>
      <w:r w:rsidRPr="00E4357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проблем;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7" w:after="0" w:line="237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4357B" w:rsidRPr="00E4357B" w:rsidRDefault="00E4357B" w:rsidP="00E4357B">
      <w:pPr>
        <w:spacing w:line="237" w:lineRule="auto"/>
        <w:jc w:val="both"/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88" w:after="0" w:line="240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lastRenderedPageBreak/>
        <w:t>готовность к самообслуживанию, включая обучение и выполнение домашних обязанностей.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E4357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4357B">
        <w:rPr>
          <w:rFonts w:ascii="Times New Roman" w:hAnsi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безопасности.</w:t>
      </w:r>
    </w:p>
    <w:p w:rsidR="00E4357B" w:rsidRPr="00E4357B" w:rsidRDefault="00E4357B" w:rsidP="00E4357B">
      <w:pPr>
        <w:pStyle w:val="af"/>
        <w:spacing w:before="8"/>
        <w:rPr>
          <w:rFonts w:cs="Times New Roman"/>
          <w:sz w:val="24"/>
        </w:rPr>
      </w:pPr>
    </w:p>
    <w:p w:rsidR="00E4357B" w:rsidRPr="00E4357B" w:rsidRDefault="00E4357B" w:rsidP="00E4357B">
      <w:pPr>
        <w:pStyle w:val="2"/>
        <w:rPr>
          <w:rFonts w:cs="Times New Roman"/>
          <w:color w:val="auto"/>
          <w:sz w:val="24"/>
        </w:rPr>
      </w:pPr>
      <w:proofErr w:type="spellStart"/>
      <w:r w:rsidRPr="00E4357B">
        <w:rPr>
          <w:rFonts w:cs="Times New Roman"/>
          <w:color w:val="auto"/>
          <w:sz w:val="24"/>
        </w:rPr>
        <w:lastRenderedPageBreak/>
        <w:t>Метапредметные</w:t>
      </w:r>
      <w:proofErr w:type="spellEnd"/>
      <w:r w:rsidRPr="00E4357B">
        <w:rPr>
          <w:rFonts w:cs="Times New Roman"/>
          <w:color w:val="auto"/>
          <w:sz w:val="24"/>
        </w:rPr>
        <w:t xml:space="preserve"> результаты</w:t>
      </w:r>
    </w:p>
    <w:p w:rsidR="00E4357B" w:rsidRPr="00E4357B" w:rsidRDefault="00E4357B" w:rsidP="00E4357B">
      <w:pPr>
        <w:ind w:left="921"/>
        <w:rPr>
          <w:rFonts w:cs="Times New Roman"/>
          <w:b/>
        </w:rPr>
      </w:pPr>
      <w:r w:rsidRPr="00E4357B">
        <w:rPr>
          <w:rFonts w:cs="Times New Roman"/>
          <w:b/>
        </w:rPr>
        <w:t>Регулятивные универсальные учебные действия</w:t>
      </w:r>
    </w:p>
    <w:p w:rsidR="00E4357B" w:rsidRPr="00E4357B" w:rsidRDefault="00E4357B" w:rsidP="00E4357B">
      <w:pPr>
        <w:pStyle w:val="3"/>
        <w:rPr>
          <w:rFonts w:ascii="Times New Roman" w:hAnsi="Times New Roman" w:cs="Times New Roman"/>
          <w:sz w:val="24"/>
          <w:szCs w:val="24"/>
        </w:rPr>
      </w:pPr>
      <w:r w:rsidRPr="00E4357B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1" w:after="0" w:line="237" w:lineRule="auto"/>
        <w:ind w:right="224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</w:t>
      </w:r>
      <w:r w:rsidRPr="00E4357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достигнута;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40" w:lineRule="auto"/>
        <w:ind w:right="22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морали;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</w:t>
      </w:r>
      <w:r w:rsidRPr="00E4357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ситуациях;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3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E4357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цели;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2"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организовывать эффективный поиск ресурсов, необходимых для достижения поставленной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цели;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- сопоставлять полученный результат деятельности с поставленной заранее целью.</w:t>
      </w:r>
    </w:p>
    <w:p w:rsidR="00E4357B" w:rsidRPr="00E4357B" w:rsidRDefault="00E4357B" w:rsidP="00E4357B">
      <w:pPr>
        <w:pStyle w:val="2"/>
        <w:spacing w:before="6"/>
        <w:jc w:val="both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t>Познавательные универсальные учебные действия</w:t>
      </w:r>
    </w:p>
    <w:p w:rsidR="00E4357B" w:rsidRPr="00E4357B" w:rsidRDefault="00E4357B" w:rsidP="00E4357B">
      <w:pPr>
        <w:pStyle w:val="3"/>
        <w:rPr>
          <w:rFonts w:ascii="Times New Roman" w:hAnsi="Times New Roman" w:cs="Times New Roman"/>
          <w:sz w:val="24"/>
          <w:szCs w:val="24"/>
        </w:rPr>
      </w:pPr>
      <w:r w:rsidRPr="00E4357B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1" w:after="0" w:line="237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7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источниках;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5" w:after="0" w:line="237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источниках;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40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</w:t>
      </w:r>
      <w:r w:rsidRPr="00E4357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развития;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действия;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3" w:after="0" w:line="237" w:lineRule="auto"/>
        <w:ind w:right="231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E4357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ограничения;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3" w:after="0" w:line="240" w:lineRule="auto"/>
        <w:ind w:left="162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менять и удерживать разные позиции в познавательной</w:t>
      </w:r>
      <w:r w:rsidRPr="00E4357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деятельности.</w:t>
      </w:r>
    </w:p>
    <w:p w:rsidR="00E4357B" w:rsidRPr="00E4357B" w:rsidRDefault="00E4357B" w:rsidP="00E4357B">
      <w:pPr>
        <w:pStyle w:val="2"/>
        <w:spacing w:before="1"/>
        <w:jc w:val="both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t>Коммуникативные универсальные учебные действия</w:t>
      </w:r>
    </w:p>
    <w:p w:rsidR="00E4357B" w:rsidRPr="00E4357B" w:rsidRDefault="00E4357B" w:rsidP="00E4357B">
      <w:pPr>
        <w:pStyle w:val="3"/>
        <w:rPr>
          <w:rFonts w:ascii="Times New Roman" w:hAnsi="Times New Roman" w:cs="Times New Roman"/>
          <w:sz w:val="24"/>
          <w:szCs w:val="24"/>
        </w:rPr>
      </w:pPr>
      <w:r w:rsidRPr="00E4357B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40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E4357B">
        <w:rPr>
          <w:rFonts w:ascii="Times New Roman" w:hAnsi="Times New Roman"/>
          <w:sz w:val="24"/>
          <w:szCs w:val="24"/>
        </w:rPr>
        <w:t>со</w:t>
      </w:r>
      <w:proofErr w:type="gramEnd"/>
      <w:r w:rsidRPr="00E4357B">
        <w:rPr>
          <w:rFonts w:ascii="Times New Roman" w:hAnsi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after="0" w:line="237" w:lineRule="auto"/>
        <w:ind w:right="22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8" w:after="0" w:line="237" w:lineRule="auto"/>
        <w:ind w:right="2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4357B" w:rsidRPr="00E4357B" w:rsidRDefault="00E4357B" w:rsidP="00E4357B">
      <w:pPr>
        <w:spacing w:line="237" w:lineRule="auto"/>
        <w:jc w:val="both"/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88" w:after="0" w:line="240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lastRenderedPageBreak/>
        <w:t>развернуто, логично и точно излагать свою точку зрения с использованием адекватных (устных и письменных) языковых</w:t>
      </w:r>
      <w:r w:rsidRPr="00E4357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средств;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30"/>
        </w:tabs>
        <w:autoSpaceDE w:val="0"/>
        <w:autoSpaceDN w:val="0"/>
        <w:spacing w:before="4" w:after="0" w:line="237" w:lineRule="auto"/>
        <w:ind w:right="2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распознавать </w:t>
      </w:r>
      <w:proofErr w:type="spellStart"/>
      <w:r w:rsidRPr="00E4357B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r w:rsidRPr="00E4357B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</w:t>
      </w:r>
      <w:r w:rsidRPr="00E4357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суждений.</w:t>
      </w:r>
    </w:p>
    <w:p w:rsidR="00E4357B" w:rsidRPr="00E4357B" w:rsidRDefault="00E4357B" w:rsidP="00E4357B">
      <w:pPr>
        <w:pStyle w:val="af"/>
        <w:spacing w:before="8"/>
        <w:rPr>
          <w:rFonts w:cs="Times New Roman"/>
          <w:sz w:val="24"/>
        </w:rPr>
      </w:pPr>
    </w:p>
    <w:p w:rsidR="00E4357B" w:rsidRPr="00E4357B" w:rsidRDefault="00E4357B" w:rsidP="00E4357B">
      <w:pPr>
        <w:pStyle w:val="2"/>
        <w:spacing w:line="274" w:lineRule="exact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t>Предметные результаты</w:t>
      </w:r>
    </w:p>
    <w:p w:rsidR="00E4357B" w:rsidRPr="00E4357B" w:rsidRDefault="00E4357B" w:rsidP="00E4357B">
      <w:pPr>
        <w:pStyle w:val="af"/>
        <w:tabs>
          <w:tab w:val="left" w:pos="4269"/>
          <w:tab w:val="left" w:pos="5860"/>
          <w:tab w:val="left" w:pos="6925"/>
          <w:tab w:val="left" w:pos="9318"/>
        </w:tabs>
        <w:ind w:right="225"/>
        <w:jc w:val="both"/>
        <w:rPr>
          <w:rFonts w:cs="Times New Roman"/>
          <w:sz w:val="24"/>
        </w:rPr>
      </w:pPr>
      <w:r w:rsidRPr="00E4357B">
        <w:rPr>
          <w:rFonts w:cs="Times New Roman"/>
          <w:sz w:val="24"/>
        </w:rPr>
        <w:t>В результате</w:t>
      </w:r>
      <w:r w:rsidRPr="00E4357B">
        <w:rPr>
          <w:rFonts w:cs="Times New Roman"/>
          <w:spacing w:val="-4"/>
          <w:sz w:val="24"/>
        </w:rPr>
        <w:t xml:space="preserve"> </w:t>
      </w:r>
      <w:proofErr w:type="gramStart"/>
      <w:r w:rsidRPr="00E4357B">
        <w:rPr>
          <w:rFonts w:cs="Times New Roman"/>
          <w:sz w:val="24"/>
        </w:rPr>
        <w:t>обучения по</w:t>
      </w:r>
      <w:r>
        <w:rPr>
          <w:rFonts w:cs="Times New Roman"/>
          <w:sz w:val="24"/>
        </w:rPr>
        <w:t xml:space="preserve"> </w:t>
      </w:r>
      <w:r w:rsidRPr="00E4357B">
        <w:rPr>
          <w:rFonts w:cs="Times New Roman"/>
          <w:sz w:val="24"/>
        </w:rPr>
        <w:t>программе</w:t>
      </w:r>
      <w:proofErr w:type="gramEnd"/>
      <w:r w:rsidRPr="00E4357B">
        <w:rPr>
          <w:rFonts w:cs="Times New Roman"/>
          <w:sz w:val="24"/>
        </w:rPr>
        <w:tab/>
        <w:t>курса</w:t>
      </w:r>
      <w:r>
        <w:rPr>
          <w:rFonts w:cs="Times New Roman"/>
          <w:sz w:val="24"/>
        </w:rPr>
        <w:t xml:space="preserve"> </w:t>
      </w:r>
      <w:r w:rsidRPr="00E4357B">
        <w:rPr>
          <w:rFonts w:cs="Times New Roman"/>
          <w:sz w:val="24"/>
        </w:rPr>
        <w:t>«Индивидуальный</w:t>
      </w:r>
      <w:r w:rsidRPr="00E4357B">
        <w:rPr>
          <w:rFonts w:cs="Times New Roman"/>
          <w:sz w:val="24"/>
        </w:rPr>
        <w:tab/>
        <w:t>проект» обучающийся</w:t>
      </w:r>
      <w:r w:rsidRPr="00E4357B">
        <w:rPr>
          <w:rFonts w:cs="Times New Roman"/>
          <w:spacing w:val="-1"/>
          <w:sz w:val="24"/>
        </w:rPr>
        <w:t xml:space="preserve"> </w:t>
      </w:r>
      <w:r w:rsidRPr="00E4357B">
        <w:rPr>
          <w:rFonts w:cs="Times New Roman"/>
          <w:sz w:val="24"/>
        </w:rPr>
        <w:t>научится: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29"/>
          <w:tab w:val="left" w:pos="1630"/>
        </w:tabs>
        <w:autoSpaceDE w:val="0"/>
        <w:autoSpaceDN w:val="0"/>
        <w:spacing w:after="0" w:line="293" w:lineRule="exact"/>
        <w:ind w:left="162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формулировать цели и задачи проектной (исследовательской)</w:t>
      </w:r>
      <w:r w:rsidRPr="00E4357B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29"/>
          <w:tab w:val="left" w:pos="1630"/>
        </w:tabs>
        <w:autoSpaceDE w:val="0"/>
        <w:autoSpaceDN w:val="0"/>
        <w:spacing w:after="0" w:line="293" w:lineRule="exact"/>
        <w:ind w:left="162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планировать работу по реализации проектной (исследовательской)</w:t>
      </w:r>
      <w:r w:rsidRPr="00E4357B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29"/>
          <w:tab w:val="left" w:pos="1630"/>
        </w:tabs>
        <w:autoSpaceDE w:val="0"/>
        <w:autoSpaceDN w:val="0"/>
        <w:spacing w:before="1" w:after="0" w:line="237" w:lineRule="auto"/>
        <w:ind w:right="379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реализовывать запланированные действия для достижения поставленных целей </w:t>
      </w:r>
      <w:proofErr w:type="spellStart"/>
      <w:r w:rsidRPr="00E4357B">
        <w:rPr>
          <w:rFonts w:ascii="Times New Roman" w:hAnsi="Times New Roman"/>
          <w:sz w:val="24"/>
          <w:szCs w:val="24"/>
        </w:rPr>
        <w:t>изадач</w:t>
      </w:r>
      <w:proofErr w:type="spellEnd"/>
      <w:r w:rsidRPr="00E4357B">
        <w:rPr>
          <w:rFonts w:ascii="Times New Roman" w:hAnsi="Times New Roman"/>
          <w:sz w:val="24"/>
          <w:szCs w:val="24"/>
        </w:rPr>
        <w:t>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035"/>
        </w:tabs>
        <w:autoSpaceDE w:val="0"/>
        <w:autoSpaceDN w:val="0"/>
        <w:spacing w:before="5" w:after="0" w:line="237" w:lineRule="auto"/>
        <w:ind w:right="36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оформлять информационные материалы на электронных и бумажных носителях с целью презентации результатов работы</w:t>
      </w:r>
      <w:r w:rsidRPr="00E4357B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E4357B">
        <w:rPr>
          <w:rFonts w:ascii="Times New Roman" w:hAnsi="Times New Roman"/>
          <w:sz w:val="24"/>
          <w:szCs w:val="24"/>
        </w:rPr>
        <w:t>надпроектом</w:t>
      </w:r>
      <w:proofErr w:type="spellEnd"/>
      <w:r w:rsidRPr="00E4357B">
        <w:rPr>
          <w:rFonts w:ascii="Times New Roman" w:hAnsi="Times New Roman"/>
          <w:sz w:val="24"/>
          <w:szCs w:val="24"/>
        </w:rPr>
        <w:t>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035"/>
        </w:tabs>
        <w:autoSpaceDE w:val="0"/>
        <w:autoSpaceDN w:val="0"/>
        <w:spacing w:before="2" w:after="0" w:line="240" w:lineRule="auto"/>
        <w:ind w:right="38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осуществлять рефлексию деятельности, соотнося ее с поставленными целью и задачами и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4357B">
        <w:rPr>
          <w:rFonts w:ascii="Times New Roman" w:hAnsi="Times New Roman"/>
          <w:sz w:val="24"/>
          <w:szCs w:val="24"/>
        </w:rPr>
        <w:t>конечнымрезультатом</w:t>
      </w:r>
      <w:proofErr w:type="spellEnd"/>
      <w:r w:rsidRPr="00E4357B">
        <w:rPr>
          <w:rFonts w:ascii="Times New Roman" w:hAnsi="Times New Roman"/>
          <w:sz w:val="24"/>
          <w:szCs w:val="24"/>
        </w:rPr>
        <w:t>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89"/>
          <w:tab w:val="left" w:pos="1690"/>
        </w:tabs>
        <w:autoSpaceDE w:val="0"/>
        <w:autoSpaceDN w:val="0"/>
        <w:spacing w:before="4" w:after="0" w:line="237" w:lineRule="auto"/>
        <w:ind w:right="37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использовать технологию учебного проектирования для решения личных целей и</w:t>
      </w:r>
      <w:r w:rsidRPr="00E4357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4357B">
        <w:rPr>
          <w:rFonts w:ascii="Times New Roman" w:hAnsi="Times New Roman"/>
          <w:sz w:val="24"/>
          <w:szCs w:val="24"/>
        </w:rPr>
        <w:t>задачобразования</w:t>
      </w:r>
      <w:proofErr w:type="spellEnd"/>
      <w:r w:rsidRPr="00E4357B">
        <w:rPr>
          <w:rFonts w:ascii="Times New Roman" w:hAnsi="Times New Roman"/>
          <w:sz w:val="24"/>
          <w:szCs w:val="24"/>
        </w:rPr>
        <w:t>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044"/>
        </w:tabs>
        <w:autoSpaceDE w:val="0"/>
        <w:autoSpaceDN w:val="0"/>
        <w:spacing w:before="2" w:after="0" w:line="293" w:lineRule="exact"/>
        <w:ind w:left="1043" w:hanging="1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 xml:space="preserve">навыкам </w:t>
      </w:r>
      <w:proofErr w:type="spellStart"/>
      <w:r w:rsidRPr="00E4357B">
        <w:rPr>
          <w:rFonts w:ascii="Times New Roman" w:hAnsi="Times New Roman"/>
          <w:sz w:val="24"/>
          <w:szCs w:val="24"/>
        </w:rPr>
        <w:t>самопрезентации</w:t>
      </w:r>
      <w:proofErr w:type="spellEnd"/>
      <w:r w:rsidRPr="00E4357B">
        <w:rPr>
          <w:rFonts w:ascii="Times New Roman" w:hAnsi="Times New Roman"/>
          <w:sz w:val="24"/>
          <w:szCs w:val="24"/>
        </w:rPr>
        <w:t xml:space="preserve"> в ходе представления результатов проекта</w:t>
      </w:r>
      <w:r w:rsidRPr="00E4357B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(исследования);</w:t>
      </w:r>
    </w:p>
    <w:p w:rsidR="00E4357B" w:rsidRPr="00E4357B" w:rsidRDefault="00E4357B" w:rsidP="00E4357B">
      <w:pPr>
        <w:pStyle w:val="aff1"/>
        <w:widowControl w:val="0"/>
        <w:numPr>
          <w:ilvl w:val="0"/>
          <w:numId w:val="50"/>
        </w:numPr>
        <w:tabs>
          <w:tab w:val="left" w:pos="1629"/>
          <w:tab w:val="left" w:pos="1630"/>
        </w:tabs>
        <w:autoSpaceDE w:val="0"/>
        <w:autoSpaceDN w:val="0"/>
        <w:spacing w:after="0" w:line="293" w:lineRule="exact"/>
        <w:ind w:left="162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357B">
        <w:rPr>
          <w:rFonts w:ascii="Times New Roman" w:hAnsi="Times New Roman"/>
          <w:sz w:val="24"/>
          <w:szCs w:val="24"/>
        </w:rPr>
        <w:t>осуществлять осознанный выбор направлений созидательной</w:t>
      </w:r>
      <w:r w:rsidRPr="00E4357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E4357B">
        <w:rPr>
          <w:rFonts w:ascii="Times New Roman" w:hAnsi="Times New Roman"/>
          <w:sz w:val="24"/>
          <w:szCs w:val="24"/>
        </w:rPr>
        <w:t>деятельности.</w:t>
      </w:r>
    </w:p>
    <w:p w:rsidR="00E4357B" w:rsidRPr="00E4357B" w:rsidRDefault="00E4357B" w:rsidP="00E4357B">
      <w:pPr>
        <w:spacing w:line="293" w:lineRule="exact"/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Pr="00E4357B" w:rsidRDefault="00E4357B" w:rsidP="00E4357B">
      <w:pPr>
        <w:pStyle w:val="2"/>
        <w:spacing w:before="73"/>
        <w:ind w:left="299" w:right="316"/>
        <w:rPr>
          <w:rFonts w:cs="Times New Roman"/>
          <w:color w:val="auto"/>
          <w:sz w:val="24"/>
        </w:rPr>
      </w:pPr>
    </w:p>
    <w:p w:rsidR="00E4357B" w:rsidRPr="00E4357B" w:rsidRDefault="00E4357B" w:rsidP="00E4357B">
      <w:pPr>
        <w:pStyle w:val="2"/>
        <w:spacing w:before="73"/>
        <w:ind w:left="299" w:right="316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t>СОДЕРЖАНИЕ УЧЕБНОГО ПРЕДМЕТА</w:t>
      </w:r>
    </w:p>
    <w:p w:rsidR="00E4357B" w:rsidRPr="00E4357B" w:rsidRDefault="00E4357B" w:rsidP="00E4357B">
      <w:pPr>
        <w:pStyle w:val="af"/>
        <w:rPr>
          <w:rFonts w:cs="Times New Roman"/>
          <w:b/>
          <w:sz w:val="24"/>
        </w:rPr>
      </w:pPr>
    </w:p>
    <w:p w:rsidR="00E4357B" w:rsidRPr="00E4357B" w:rsidRDefault="00E4357B" w:rsidP="00E4357B">
      <w:pPr>
        <w:pStyle w:val="af"/>
        <w:spacing w:before="5"/>
        <w:rPr>
          <w:rFonts w:cs="Times New Roman"/>
          <w:b/>
          <w:sz w:val="24"/>
        </w:rPr>
      </w:pPr>
    </w:p>
    <w:tbl>
      <w:tblPr>
        <w:tblStyle w:val="TableNormal"/>
        <w:tblW w:w="1534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10625"/>
        <w:gridCol w:w="2268"/>
      </w:tblGrid>
      <w:tr w:rsidR="00E4357B" w:rsidRPr="00E4357B" w:rsidTr="00E4357B">
        <w:trPr>
          <w:trHeight w:val="551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spacing w:before="135"/>
              <w:ind w:left="199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spacing w:before="135"/>
              <w:ind w:left="2413" w:right="24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268" w:type="dxa"/>
          </w:tcPr>
          <w:p w:rsidR="00E4357B" w:rsidRPr="00E4357B" w:rsidRDefault="00E4357B" w:rsidP="00E4357B">
            <w:pPr>
              <w:pStyle w:val="TableParagraph"/>
              <w:spacing w:line="276" w:lineRule="exact"/>
              <w:ind w:left="347" w:right="134" w:hanging="18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4357B" w:rsidRPr="00E4357B" w:rsidTr="00E4357B">
        <w:trPr>
          <w:trHeight w:val="827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spacing w:line="272" w:lineRule="exact"/>
              <w:ind w:left="10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Понятие «проект». Особенности проектной деятельности. Основные требования к исследовательскому проекту.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Понятие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индивидуального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2"/>
              <w:ind w:left="266" w:right="2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spellEnd"/>
          </w:p>
        </w:tc>
      </w:tr>
      <w:tr w:rsidR="00E4357B" w:rsidRPr="00E4357B" w:rsidTr="00E4357B">
        <w:trPr>
          <w:trHeight w:val="4522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tabs>
                <w:tab w:val="left" w:pos="1192"/>
              </w:tabs>
              <w:ind w:left="107" w:right="9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Основы исследовательской и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проектной 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0625" w:type="dxa"/>
          </w:tcPr>
          <w:p w:rsidR="00E4357B" w:rsidRPr="00E4357B" w:rsidRDefault="00E4357B" w:rsidP="00E4357B">
            <w:pPr>
              <w:pStyle w:val="TableParagraph"/>
              <w:numPr>
                <w:ilvl w:val="0"/>
                <w:numId w:val="49"/>
              </w:numPr>
              <w:tabs>
                <w:tab w:val="left" w:pos="290"/>
                <w:tab w:val="left" w:pos="4301"/>
              </w:tabs>
              <w:spacing w:before="1" w:line="235" w:lineRule="auto"/>
              <w:ind w:right="99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Общая       </w:t>
            </w:r>
            <w:r w:rsidRPr="00E4357B">
              <w:rPr>
                <w:rFonts w:ascii="Times New Roman" w:hAnsi="Times New Roman"/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  <w:t xml:space="preserve">проектной </w:t>
            </w:r>
            <w:r w:rsidRPr="00E4357B">
              <w:rPr>
                <w:rFonts w:ascii="Times New Roman" w:hAnsi="Times New Roman"/>
                <w:b/>
                <w:spacing w:val="-13"/>
                <w:sz w:val="24"/>
                <w:szCs w:val="24"/>
                <w:lang w:val="ru-RU"/>
              </w:rPr>
              <w:t xml:space="preserve">и 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исследовательской</w:t>
            </w:r>
            <w:r w:rsidRPr="00E4357B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деятельности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4357B" w:rsidRPr="00E4357B" w:rsidRDefault="00E4357B" w:rsidP="00113451">
            <w:pPr>
              <w:pStyle w:val="TableParagraph"/>
              <w:tabs>
                <w:tab w:val="left" w:pos="2255"/>
                <w:tab w:val="left" w:pos="2808"/>
                <w:tab w:val="left" w:pos="4382"/>
                <w:tab w:val="left" w:pos="5051"/>
              </w:tabs>
              <w:spacing w:before="2"/>
              <w:ind w:left="108" w:right="9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Виды проектов: информационный, творческий, социальный,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прикладной,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инновационный,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конструкторский,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инженерный.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Основные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технологические подходы. Особенности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монопроекта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проекта. Учебный проект. Учебное исследование. Особенности разных видов</w:t>
            </w:r>
            <w:r w:rsidRPr="00E4357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проектов.</w:t>
            </w:r>
          </w:p>
          <w:p w:rsidR="00E4357B" w:rsidRPr="00E4357B" w:rsidRDefault="00E4357B" w:rsidP="00113451">
            <w:pPr>
              <w:pStyle w:val="TableParagraph"/>
              <w:ind w:left="108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Определение темы проекта. Определение цели, задач проекта. Этапы работы над проектом. Результат (продукт) проекта. Критерии оценивания проекта. Ознакомление с Положением об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индивидуальном проекте</w:t>
            </w:r>
            <w:proofErr w:type="gramEnd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4357B" w:rsidRPr="00E4357B" w:rsidRDefault="00E4357B" w:rsidP="00113451">
            <w:pPr>
              <w:pStyle w:val="TableParagraph"/>
              <w:ind w:left="108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исследования. Технология составления плана работы. </w:t>
            </w:r>
            <w:r w:rsidRPr="00E4357B">
              <w:rPr>
                <w:rFonts w:ascii="Times New Roman" w:hAnsi="Times New Roman"/>
                <w:color w:val="333333"/>
                <w:sz w:val="24"/>
                <w:szCs w:val="24"/>
                <w:lang w:val="ru-RU"/>
              </w:rPr>
              <w:t xml:space="preserve">Виды источников информации.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Алгоритм  работы с литературой и с ресурсами  Интернета.  Плагиат, как его избегать в своей</w:t>
            </w:r>
            <w:r w:rsidRPr="00E4357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работе.</w:t>
            </w:r>
          </w:p>
          <w:p w:rsidR="00E4357B" w:rsidRPr="00E4357B" w:rsidRDefault="00E4357B" w:rsidP="00E4357B">
            <w:pPr>
              <w:pStyle w:val="TableParagraph"/>
              <w:numPr>
                <w:ilvl w:val="0"/>
                <w:numId w:val="49"/>
              </w:numPr>
              <w:tabs>
                <w:tab w:val="left" w:pos="290"/>
              </w:tabs>
              <w:spacing w:before="6"/>
              <w:ind w:right="99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Алгоритм проектной и исследовательской деятельности.</w:t>
            </w:r>
          </w:p>
          <w:p w:rsidR="00E4357B" w:rsidRPr="00E4357B" w:rsidRDefault="00E4357B" w:rsidP="00113451">
            <w:pPr>
              <w:pStyle w:val="TableParagraph"/>
              <w:ind w:left="108" w:right="9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color w:val="333333"/>
                <w:sz w:val="24"/>
                <w:szCs w:val="24"/>
                <w:lang w:val="ru-RU"/>
              </w:rPr>
              <w:t xml:space="preserve">Структура исследовательской и проектной работы, критерии оценки. Введение, основная часть проекта.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Графические материалы проекта: виды, технология, требования к оформлению. </w:t>
            </w:r>
            <w:r w:rsidRPr="00E4357B">
              <w:rPr>
                <w:rFonts w:ascii="Times New Roman" w:hAnsi="Times New Roman"/>
                <w:color w:val="333333"/>
                <w:sz w:val="24"/>
                <w:szCs w:val="24"/>
                <w:lang w:val="ru-RU"/>
              </w:rPr>
              <w:t xml:space="preserve">Тезисы. Цитирование.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Способы оформления конечных результатов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индивидуального проекта</w:t>
            </w:r>
            <w:proofErr w:type="gramEnd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(презентаций, защиты, творческих отчетов и др.).</w:t>
            </w: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3"/>
              <w:ind w:left="266"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4357B" w:rsidRPr="00E4357B" w:rsidTr="00E4357B">
        <w:trPr>
          <w:trHeight w:val="1104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tabs>
                <w:tab w:val="left" w:pos="2206"/>
              </w:tabs>
              <w:ind w:left="107" w:right="9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Алгоритм </w:t>
            </w:r>
            <w:proofErr w:type="gramStart"/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проектной</w:t>
            </w:r>
            <w:proofErr w:type="gramEnd"/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</w:r>
            <w:r w:rsidRPr="00E4357B">
              <w:rPr>
                <w:rFonts w:ascii="Times New Roman" w:hAnsi="Times New Roman"/>
                <w:b/>
                <w:spacing w:val="-18"/>
                <w:sz w:val="24"/>
                <w:szCs w:val="24"/>
                <w:lang w:val="ru-RU"/>
              </w:rPr>
              <w:t>и</w:t>
            </w:r>
          </w:p>
          <w:p w:rsidR="00E4357B" w:rsidRPr="00E4357B" w:rsidRDefault="00E4357B" w:rsidP="00113451">
            <w:pPr>
              <w:pStyle w:val="TableParagraph"/>
              <w:spacing w:line="270" w:lineRule="atLeast"/>
              <w:ind w:left="107" w:right="24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исследовательской деятельности</w:t>
            </w:r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spacing w:line="242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проектом. Технология презентации.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Создание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компьютерной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презентации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3"/>
              <w:ind w:left="266"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proofErr w:type="spellEnd"/>
          </w:p>
        </w:tc>
      </w:tr>
      <w:tr w:rsidR="00E4357B" w:rsidRPr="00E4357B" w:rsidTr="00E4357B">
        <w:trPr>
          <w:trHeight w:val="1458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spacing w:before="1" w:line="237" w:lineRule="auto"/>
              <w:ind w:left="107" w:right="53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Учебное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tabs>
                <w:tab w:val="left" w:pos="3734"/>
              </w:tabs>
              <w:ind w:left="108" w:right="1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   </w:t>
            </w:r>
            <w:r w:rsidRPr="00E4357B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Основы </w:t>
            </w:r>
            <w:r w:rsidRPr="00E4357B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публичного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выступления. Монологической речи. Аргументы. Ответы на вопросы. Представление проекта на рецензию, предзащита проекта. Корректировка проекта с учетом рекомендаций.</w:t>
            </w: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5"/>
              <w:ind w:left="266"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4357B" w:rsidRPr="00E4357B" w:rsidTr="00E4357B">
        <w:trPr>
          <w:trHeight w:val="352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Защита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Защита проекта. Рефлексия проектной деятельности.</w:t>
            </w: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3"/>
              <w:ind w:left="266" w:right="2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4357B" w:rsidRPr="00E4357B" w:rsidTr="00E4357B">
        <w:trPr>
          <w:trHeight w:val="352"/>
        </w:trPr>
        <w:tc>
          <w:tcPr>
            <w:tcW w:w="2453" w:type="dxa"/>
          </w:tcPr>
          <w:p w:rsidR="00E4357B" w:rsidRPr="00E4357B" w:rsidRDefault="00E4357B" w:rsidP="00113451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0625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4357B" w:rsidRPr="00E4357B" w:rsidRDefault="00E4357B" w:rsidP="00113451">
            <w:pPr>
              <w:pStyle w:val="TableParagraph"/>
              <w:spacing w:before="23"/>
              <w:ind w:left="266" w:right="25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</w:tbl>
    <w:p w:rsidR="00E4357B" w:rsidRPr="00E4357B" w:rsidRDefault="00E4357B" w:rsidP="00E4357B">
      <w:pPr>
        <w:jc w:val="center"/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Default="00E4357B" w:rsidP="00E4357B">
      <w:pPr>
        <w:spacing w:before="73"/>
        <w:ind w:left="299" w:right="315"/>
        <w:jc w:val="center"/>
        <w:rPr>
          <w:rFonts w:cs="Times New Roman"/>
          <w:b/>
        </w:rPr>
      </w:pPr>
      <w:r w:rsidRPr="00E4357B">
        <w:rPr>
          <w:rFonts w:cs="Times New Roman"/>
          <w:b/>
        </w:rPr>
        <w:lastRenderedPageBreak/>
        <w:t>ТЕМАТИЧЕСКОЕ ПЛАНИРОВАНИЕ</w:t>
      </w:r>
    </w:p>
    <w:p w:rsidR="009F66E5" w:rsidRPr="00E4357B" w:rsidRDefault="009F66E5" w:rsidP="00E4357B">
      <w:pPr>
        <w:spacing w:before="73"/>
        <w:ind w:left="299" w:right="315"/>
        <w:jc w:val="center"/>
        <w:rPr>
          <w:rFonts w:cs="Times New Roman"/>
          <w:b/>
        </w:rPr>
      </w:pPr>
    </w:p>
    <w:p w:rsidR="00E4357B" w:rsidRPr="00E4357B" w:rsidRDefault="00E4357B" w:rsidP="00E4357B">
      <w:pPr>
        <w:pStyle w:val="af"/>
        <w:spacing w:before="2"/>
        <w:rPr>
          <w:rFonts w:cs="Times New Roman"/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1"/>
        <w:gridCol w:w="4111"/>
      </w:tblGrid>
      <w:tr w:rsidR="009F66E5" w:rsidRPr="00E4357B" w:rsidTr="009F66E5">
        <w:trPr>
          <w:trHeight w:val="561"/>
        </w:trPr>
        <w:tc>
          <w:tcPr>
            <w:tcW w:w="9251" w:type="dxa"/>
          </w:tcPr>
          <w:p w:rsidR="009F66E5" w:rsidRPr="00E4357B" w:rsidRDefault="009F66E5" w:rsidP="009F66E5">
            <w:pPr>
              <w:pStyle w:val="TableParagraph"/>
              <w:ind w:left="3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111" w:type="dxa"/>
          </w:tcPr>
          <w:p w:rsidR="009F66E5" w:rsidRPr="00E4357B" w:rsidRDefault="009F66E5" w:rsidP="009F66E5">
            <w:pPr>
              <w:pStyle w:val="TableParagraph"/>
              <w:ind w:left="523" w:right="158" w:hanging="3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9F66E5" w:rsidRPr="00E4357B" w:rsidTr="009F66E5">
        <w:trPr>
          <w:trHeight w:val="299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spacing w:line="48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18" w:line="480" w:lineRule="auto"/>
              <w:ind w:left="142" w:right="5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F66E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9F66E5" w:rsidRPr="00E4357B" w:rsidTr="009F66E5">
        <w:trPr>
          <w:trHeight w:val="291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tabs>
                <w:tab w:val="left" w:pos="2478"/>
              </w:tabs>
              <w:spacing w:line="480" w:lineRule="auto"/>
              <w:ind w:left="107" w:right="9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F66E5">
              <w:rPr>
                <w:rFonts w:ascii="Times New Roman" w:hAnsi="Times New Roman"/>
                <w:sz w:val="24"/>
                <w:szCs w:val="24"/>
                <w:lang w:val="ru-RU"/>
              </w:rPr>
              <w:t>Основы исследовательской</w:t>
            </w:r>
            <w:r w:rsidRPr="009F66E5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9F66E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и </w:t>
            </w:r>
            <w:r w:rsidRPr="009F66E5">
              <w:rPr>
                <w:rFonts w:ascii="Times New Roman" w:hAnsi="Times New Roman"/>
                <w:sz w:val="24"/>
                <w:szCs w:val="24"/>
                <w:lang w:val="ru-RU"/>
              </w:rPr>
              <w:t>проектной деятельности</w:t>
            </w:r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18" w:line="480" w:lineRule="auto"/>
              <w:ind w:left="142" w:right="3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E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9F66E5" w:rsidRPr="00E4357B" w:rsidTr="009F66E5">
        <w:trPr>
          <w:trHeight w:val="280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spacing w:before="2" w:line="480" w:lineRule="auto"/>
              <w:ind w:left="107" w:right="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F66E5">
              <w:rPr>
                <w:rFonts w:ascii="Times New Roman" w:hAnsi="Times New Roman"/>
                <w:sz w:val="24"/>
                <w:szCs w:val="24"/>
                <w:lang w:val="ru-RU"/>
              </w:rPr>
              <w:t>Алгоритм проектной и исследовательской деятельности</w:t>
            </w:r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20" w:line="48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</w:t>
            </w:r>
            <w:r w:rsidRPr="009F66E5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9F66E5" w:rsidRPr="00E4357B" w:rsidTr="009F66E5">
        <w:trPr>
          <w:trHeight w:val="551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spacing w:line="48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18" w:line="480" w:lineRule="auto"/>
              <w:ind w:left="142" w:right="3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E5">
              <w:rPr>
                <w:rFonts w:ascii="Times New Roman" w:hAnsi="Times New Roman"/>
                <w:sz w:val="24"/>
                <w:szCs w:val="24"/>
              </w:rPr>
              <w:t>1</w:t>
            </w:r>
            <w:r w:rsidRPr="009F66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9F6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F66E5" w:rsidRPr="00E4357B" w:rsidTr="009F66E5">
        <w:trPr>
          <w:trHeight w:val="352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spacing w:line="48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Защита</w:t>
            </w:r>
            <w:proofErr w:type="spellEnd"/>
            <w:r w:rsidRPr="009F6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18" w:line="480" w:lineRule="auto"/>
              <w:ind w:left="142" w:right="4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F66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F66E5" w:rsidRPr="00E4357B" w:rsidTr="009F66E5">
        <w:trPr>
          <w:trHeight w:val="352"/>
        </w:trPr>
        <w:tc>
          <w:tcPr>
            <w:tcW w:w="9251" w:type="dxa"/>
          </w:tcPr>
          <w:p w:rsidR="009F66E5" w:rsidRPr="009F66E5" w:rsidRDefault="009F66E5" w:rsidP="009F66E5">
            <w:pPr>
              <w:pStyle w:val="TableParagraph"/>
              <w:spacing w:line="480" w:lineRule="auto"/>
              <w:ind w:lef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66E5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spellEnd"/>
            <w:r w:rsidRPr="009F66E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:rsidR="009F66E5" w:rsidRPr="009F66E5" w:rsidRDefault="009F66E5" w:rsidP="009F66E5">
            <w:pPr>
              <w:pStyle w:val="TableParagraph"/>
              <w:spacing w:before="23" w:line="480" w:lineRule="auto"/>
              <w:ind w:left="142" w:right="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E5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</w:tc>
      </w:tr>
    </w:tbl>
    <w:p w:rsidR="00E4357B" w:rsidRPr="00E4357B" w:rsidRDefault="00E4357B" w:rsidP="00E4357B">
      <w:pPr>
        <w:rPr>
          <w:rFonts w:cs="Times New Roman"/>
        </w:rPr>
        <w:sectPr w:rsidR="00E4357B" w:rsidRPr="00E4357B" w:rsidSect="00E4357B">
          <w:type w:val="continuous"/>
          <w:pgSz w:w="16840" w:h="11910" w:orient="landscape"/>
          <w:pgMar w:top="620" w:right="620" w:bottom="280" w:left="920" w:header="720" w:footer="720" w:gutter="0"/>
          <w:cols w:space="720"/>
          <w:docGrid w:linePitch="326"/>
        </w:sectPr>
      </w:pPr>
    </w:p>
    <w:p w:rsidR="00E4357B" w:rsidRDefault="00E4357B" w:rsidP="00E4357B">
      <w:pPr>
        <w:pStyle w:val="2"/>
        <w:spacing w:before="141"/>
        <w:ind w:firstLine="0"/>
        <w:rPr>
          <w:rFonts w:cs="Times New Roman"/>
          <w:color w:val="auto"/>
          <w:sz w:val="24"/>
        </w:rPr>
      </w:pPr>
      <w:r w:rsidRPr="00E4357B">
        <w:rPr>
          <w:rFonts w:cs="Times New Roman"/>
          <w:color w:val="auto"/>
          <w:sz w:val="24"/>
        </w:rPr>
        <w:lastRenderedPageBreak/>
        <w:t>КАЛЕНДАРНО-ТЕМАТИЧЕСКОЕ ПЛАНИРОВАНИЕ</w:t>
      </w:r>
    </w:p>
    <w:p w:rsidR="009F66E5" w:rsidRPr="00F56AD3" w:rsidRDefault="009F66E5" w:rsidP="009F66E5">
      <w:pPr>
        <w:pStyle w:val="2"/>
        <w:spacing w:before="141"/>
        <w:ind w:firstLine="0"/>
        <w:rPr>
          <w:b w:val="0"/>
          <w:sz w:val="24"/>
        </w:rPr>
      </w:pPr>
      <w:r w:rsidRPr="00F56AD3">
        <w:rPr>
          <w:b w:val="0"/>
          <w:color w:val="000000"/>
          <w:sz w:val="24"/>
          <w:shd w:val="clear" w:color="auto" w:fill="FFFFFF"/>
        </w:rPr>
        <w:t xml:space="preserve">Примерная программа </w:t>
      </w:r>
      <w:proofErr w:type="spellStart"/>
      <w:r w:rsidRPr="00F56AD3">
        <w:rPr>
          <w:b w:val="0"/>
          <w:color w:val="000000"/>
          <w:sz w:val="24"/>
          <w:shd w:val="clear" w:color="auto" w:fill="FFFFFF"/>
        </w:rPr>
        <w:t>метапредметного</w:t>
      </w:r>
      <w:proofErr w:type="spellEnd"/>
      <w:r w:rsidRPr="00F56AD3">
        <w:rPr>
          <w:b w:val="0"/>
          <w:color w:val="000000"/>
          <w:sz w:val="24"/>
          <w:shd w:val="clear" w:color="auto" w:fill="FFFFFF"/>
        </w:rPr>
        <w:t xml:space="preserve"> курса «</w:t>
      </w:r>
      <w:proofErr w:type="gramStart"/>
      <w:r w:rsidRPr="00F56AD3">
        <w:rPr>
          <w:b w:val="0"/>
          <w:color w:val="000000"/>
          <w:sz w:val="24"/>
          <w:shd w:val="clear" w:color="auto" w:fill="FFFFFF"/>
        </w:rPr>
        <w:t>Индивидуальный проект</w:t>
      </w:r>
      <w:proofErr w:type="gramEnd"/>
      <w:r w:rsidRPr="00F56AD3">
        <w:rPr>
          <w:b w:val="0"/>
          <w:color w:val="000000"/>
          <w:sz w:val="24"/>
          <w:shd w:val="clear" w:color="auto" w:fill="FFFFFF"/>
        </w:rPr>
        <w:t>» для образовательных организаций, реализующих программы среднего общего образования / Д.А. Логинов. – Саратов: ГАУ ДПО «СОИРО», 2018. – 20 с.</w:t>
      </w:r>
    </w:p>
    <w:p w:rsidR="00E4357B" w:rsidRPr="00E4357B" w:rsidRDefault="00E4357B" w:rsidP="00E4357B">
      <w:pPr>
        <w:pStyle w:val="af"/>
        <w:spacing w:before="2"/>
        <w:rPr>
          <w:rFonts w:cs="Times New Roman"/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516"/>
        <w:gridCol w:w="2399"/>
        <w:gridCol w:w="1410"/>
        <w:gridCol w:w="3569"/>
      </w:tblGrid>
      <w:tr w:rsidR="00E4357B" w:rsidRPr="00E4357B" w:rsidTr="00E4357B">
        <w:trPr>
          <w:trHeight w:val="275"/>
        </w:trPr>
        <w:tc>
          <w:tcPr>
            <w:tcW w:w="960" w:type="dxa"/>
            <w:vMerge w:val="restart"/>
          </w:tcPr>
          <w:p w:rsidR="00E4357B" w:rsidRPr="009F66E5" w:rsidRDefault="00E4357B" w:rsidP="00113451">
            <w:pPr>
              <w:pStyle w:val="TableParagraph"/>
              <w:spacing w:before="1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4357B" w:rsidRPr="00E4357B" w:rsidRDefault="00E4357B" w:rsidP="00113451">
            <w:pPr>
              <w:pStyle w:val="TableParagraph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16" w:type="dxa"/>
            <w:vMerge w:val="restart"/>
          </w:tcPr>
          <w:p w:rsidR="00E4357B" w:rsidRPr="00E4357B" w:rsidRDefault="00E4357B" w:rsidP="00113451">
            <w:pPr>
              <w:pStyle w:val="TableParagraph"/>
              <w:spacing w:before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357B" w:rsidRPr="00E4357B" w:rsidRDefault="00E4357B" w:rsidP="00113451">
            <w:pPr>
              <w:pStyle w:val="TableParagraph"/>
              <w:ind w:left="2418" w:right="24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245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69" w:type="dxa"/>
            <w:tcBorders>
              <w:bottom w:val="nil"/>
              <w:right w:val="single" w:sz="4" w:space="0" w:color="auto"/>
            </w:tcBorders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245"/>
              <w:rPr>
                <w:b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E4357B" w:rsidRPr="00E4357B" w:rsidRDefault="00E4357B" w:rsidP="00113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vMerge/>
            <w:tcBorders>
              <w:top w:val="nil"/>
            </w:tcBorders>
          </w:tcPr>
          <w:p w:rsidR="00E4357B" w:rsidRPr="00E4357B" w:rsidRDefault="00E4357B" w:rsidP="00113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E4357B" w:rsidRPr="00E4357B" w:rsidRDefault="00E4357B" w:rsidP="00E43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План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E4357B" w:rsidRPr="00E4357B" w:rsidRDefault="00E4357B" w:rsidP="00E4357B">
            <w:pPr>
              <w:pStyle w:val="TableParagraph"/>
              <w:spacing w:line="259" w:lineRule="exact"/>
              <w:ind w:left="283" w:right="24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569" w:type="dxa"/>
            <w:tcBorders>
              <w:top w:val="nil"/>
              <w:left w:val="single" w:sz="4" w:space="0" w:color="auto"/>
            </w:tcBorders>
          </w:tcPr>
          <w:p w:rsidR="00E4357B" w:rsidRPr="00E4357B" w:rsidRDefault="00E4357B" w:rsidP="00113451">
            <w:pPr>
              <w:pStyle w:val="TableParagraph"/>
              <w:spacing w:line="259" w:lineRule="exact"/>
              <w:ind w:left="240" w:right="22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E4357B" w:rsidRPr="00E4357B" w:rsidTr="00E4357B">
        <w:trPr>
          <w:trHeight w:val="275"/>
        </w:trPr>
        <w:tc>
          <w:tcPr>
            <w:tcW w:w="14854" w:type="dxa"/>
            <w:gridSpan w:val="5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838" w:right="38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(1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4357B" w:rsidRPr="00E4357B" w:rsidTr="00E4357B">
        <w:trPr>
          <w:trHeight w:val="549"/>
        </w:trPr>
        <w:tc>
          <w:tcPr>
            <w:tcW w:w="960" w:type="dxa"/>
            <w:tcBorders>
              <w:bottom w:val="single" w:sz="6" w:space="0" w:color="000000"/>
            </w:tcBorders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16" w:type="dxa"/>
            <w:tcBorders>
              <w:bottom w:val="single" w:sz="6" w:space="0" w:color="000000"/>
            </w:tcBorders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Введение. Понятие «проект». Особенности проектной и</w:t>
            </w:r>
          </w:p>
          <w:p w:rsidR="00E4357B" w:rsidRPr="00E4357B" w:rsidRDefault="00E4357B" w:rsidP="00113451">
            <w:pPr>
              <w:pStyle w:val="TableParagraph"/>
              <w:spacing w:line="262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исследовательской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  <w:tcBorders>
              <w:bottom w:val="single" w:sz="6" w:space="0" w:color="000000"/>
            </w:tcBorders>
          </w:tcPr>
          <w:p w:rsidR="00E4357B" w:rsidRPr="00E4357B" w:rsidRDefault="00E4357B" w:rsidP="00E4357B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  <w:tcBorders>
              <w:bottom w:val="single" w:sz="6" w:space="0" w:color="000000"/>
            </w:tcBorders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  <w:tcBorders>
              <w:bottom w:val="single" w:sz="6" w:space="0" w:color="000000"/>
            </w:tcBorders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273"/>
        </w:trPr>
        <w:tc>
          <w:tcPr>
            <w:tcW w:w="14854" w:type="dxa"/>
            <w:gridSpan w:val="5"/>
            <w:tcBorders>
              <w:top w:val="single" w:sz="6" w:space="0" w:color="000000"/>
            </w:tcBorders>
          </w:tcPr>
          <w:p w:rsidR="00E4357B" w:rsidRPr="00E4357B" w:rsidRDefault="00E4357B" w:rsidP="00113451">
            <w:pPr>
              <w:pStyle w:val="TableParagraph"/>
              <w:spacing w:line="253" w:lineRule="exact"/>
              <w:ind w:left="3838" w:right="382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Основы исследовательской и проектной деятельности (10 часов)</w:t>
            </w:r>
          </w:p>
        </w:tc>
      </w:tr>
      <w:tr w:rsidR="00E4357B" w:rsidRPr="00E4357B" w:rsidTr="00E4357B">
        <w:trPr>
          <w:trHeight w:val="277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Виды проектов. Особенности разных видов проектов.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5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Этапы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проектом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tabs>
                <w:tab w:val="left" w:pos="1774"/>
                <w:tab w:val="left" w:pos="2855"/>
                <w:tab w:val="left" w:pos="3779"/>
                <w:tab w:val="left" w:pos="4545"/>
                <w:tab w:val="left" w:pos="5652"/>
              </w:tabs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занятие.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Выбор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темы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проекта.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проекта-образца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tabs>
                <w:tab w:val="left" w:pos="1733"/>
                <w:tab w:val="left" w:pos="2776"/>
                <w:tab w:val="left" w:pos="4323"/>
                <w:tab w:val="left" w:pos="5110"/>
                <w:tab w:val="left" w:pos="5855"/>
              </w:tabs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занятие.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темы,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цели,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задач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проекта-образца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Практическое занятие. Этапы работы над проектом.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проекта-образца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tabs>
                <w:tab w:val="left" w:pos="1781"/>
                <w:tab w:val="left" w:pos="2873"/>
                <w:tab w:val="left" w:pos="3950"/>
                <w:tab w:val="left" w:pos="5658"/>
              </w:tabs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занятие.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Методы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исследования.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Анализ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проекта-образца.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3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5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Технология составления плана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работы.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E4357B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проекта-образца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70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40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Виды источников информации.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Алгоритм работы с литературой. Анализ проекта-образца.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2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tabs>
                <w:tab w:val="left" w:pos="1757"/>
                <w:tab w:val="left" w:pos="2825"/>
                <w:tab w:val="left" w:pos="4067"/>
                <w:tab w:val="left" w:pos="5025"/>
                <w:tab w:val="left" w:pos="5356"/>
              </w:tabs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занятие.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Алгоритм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работы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Интернет-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ресурсами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Плагиат. Как его избегать в</w:t>
            </w:r>
            <w:r w:rsidRPr="00E4357B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своей</w:t>
            </w:r>
            <w:proofErr w:type="gram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работе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9" w:type="dxa"/>
          </w:tcPr>
          <w:p w:rsidR="00E4357B" w:rsidRPr="00E4357B" w:rsidRDefault="00E4357B" w:rsidP="005628EB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275"/>
        </w:trPr>
        <w:tc>
          <w:tcPr>
            <w:tcW w:w="14854" w:type="dxa"/>
            <w:gridSpan w:val="5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838" w:right="3828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Алгоритм проектной и исследовательской деятельности (4 часа)</w:t>
            </w:r>
          </w:p>
        </w:tc>
      </w:tr>
      <w:tr w:rsidR="00E4357B" w:rsidRPr="00E4357B" w:rsidTr="00E4357B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Практическое занятие. Структура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исследовательской</w:t>
            </w:r>
            <w:proofErr w:type="gramEnd"/>
            <w:r w:rsidRPr="00E4357B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проектной работы, критерии оценивания.</w:t>
            </w:r>
          </w:p>
        </w:tc>
        <w:tc>
          <w:tcPr>
            <w:tcW w:w="2399" w:type="dxa"/>
          </w:tcPr>
          <w:p w:rsidR="00E4357B" w:rsidRPr="00E4357B" w:rsidRDefault="00E4357B" w:rsidP="00240A68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Введение, основная часть проекта.</w:t>
            </w:r>
          </w:p>
        </w:tc>
        <w:tc>
          <w:tcPr>
            <w:tcW w:w="2399" w:type="dxa"/>
          </w:tcPr>
          <w:p w:rsidR="00E4357B" w:rsidRPr="00E4357B" w:rsidRDefault="00E4357B" w:rsidP="00240A68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554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5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Цитирование. Правила оформления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цитат.</w:t>
            </w:r>
          </w:p>
        </w:tc>
        <w:tc>
          <w:tcPr>
            <w:tcW w:w="2399" w:type="dxa"/>
          </w:tcPr>
          <w:p w:rsidR="00E4357B" w:rsidRPr="00E4357B" w:rsidRDefault="00E4357B" w:rsidP="00240A68">
            <w:pPr>
              <w:pStyle w:val="TableParagraph"/>
              <w:spacing w:line="270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E4357B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right="348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tabs>
                <w:tab w:val="left" w:pos="1745"/>
                <w:tab w:val="left" w:pos="2801"/>
                <w:tab w:val="left" w:pos="3933"/>
                <w:tab w:val="left" w:pos="5406"/>
              </w:tabs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занятие.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Способы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оформления</w:t>
            </w: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конечных</w:t>
            </w:r>
            <w:proofErr w:type="gramEnd"/>
          </w:p>
        </w:tc>
        <w:tc>
          <w:tcPr>
            <w:tcW w:w="2399" w:type="dxa"/>
          </w:tcPr>
          <w:p w:rsidR="00E4357B" w:rsidRPr="00E4357B" w:rsidRDefault="00E4357B" w:rsidP="00240A68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141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25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357B" w:rsidRPr="00E4357B" w:rsidRDefault="00E4357B" w:rsidP="00E4357B">
      <w:pPr>
        <w:rPr>
          <w:rFonts w:cs="Times New Roman"/>
        </w:rPr>
        <w:sectPr w:rsidR="00E4357B" w:rsidRPr="00E4357B">
          <w:pgSz w:w="16840" w:h="11910" w:orient="landscape"/>
          <w:pgMar w:top="920" w:right="9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516"/>
        <w:gridCol w:w="2397"/>
        <w:gridCol w:w="2122"/>
        <w:gridCol w:w="2787"/>
      </w:tblGrid>
      <w:tr w:rsidR="00E4357B" w:rsidRPr="00E4357B" w:rsidTr="00113451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индивидуального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5"/>
        </w:trPr>
        <w:tc>
          <w:tcPr>
            <w:tcW w:w="14782" w:type="dxa"/>
            <w:gridSpan w:val="5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5433" w:right="5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Учебное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Определение проблемы: объекта и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предмета исследования, цели и задач исследования.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Определение проблемы: объекта и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предмета исследования, цели и задач исследования.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8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введением.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5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введением.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2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теоретической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теоретической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теоретической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практической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95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>23неделя</w:t>
            </w:r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практической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4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5" w:lineRule="exact"/>
              <w:ind w:left="359"/>
              <w:rPr>
                <w:rFonts w:ascii="Times New Roman" w:hAnsi="Times New Roman"/>
                <w:b/>
                <w:sz w:val="24"/>
                <w:szCs w:val="24"/>
              </w:rPr>
            </w:pPr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практической частью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70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70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4"/>
        </w:trPr>
        <w:tc>
          <w:tcPr>
            <w:tcW w:w="960" w:type="dxa"/>
          </w:tcPr>
          <w:p w:rsidR="00E4357B" w:rsidRPr="00E4357B" w:rsidRDefault="00E4357B" w:rsidP="00E26008">
            <w:pPr>
              <w:pStyle w:val="TableParagraph"/>
              <w:spacing w:line="275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516" w:type="dxa"/>
          </w:tcPr>
          <w:p w:rsidR="00E4357B" w:rsidRPr="00E4357B" w:rsidRDefault="00E4357B" w:rsidP="00E26008">
            <w:pPr>
              <w:pStyle w:val="TableParagraph"/>
              <w:spacing w:line="270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Работа над практической частью</w:t>
            </w:r>
          </w:p>
          <w:p w:rsidR="00E4357B" w:rsidRPr="00E4357B" w:rsidRDefault="00E4357B" w:rsidP="00E26008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3777B1">
            <w:pPr>
              <w:pStyle w:val="TableParagraph"/>
              <w:spacing w:line="270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E4357B">
            <w:pPr>
              <w:pStyle w:val="TableParagraph"/>
              <w:spacing w:line="270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5"/>
        </w:trPr>
        <w:tc>
          <w:tcPr>
            <w:tcW w:w="14782" w:type="dxa"/>
            <w:gridSpan w:val="5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5433" w:right="54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Защита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проекта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 xml:space="preserve"> (9 </w:t>
            </w:r>
            <w:proofErr w:type="spellStart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  <w:r w:rsidRPr="00E4357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Практическое занятие. Создание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компьютерной</w:t>
            </w:r>
            <w:proofErr w:type="gram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презентации.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E4357B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Практическое занятие. Создание 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компьютерной</w:t>
            </w:r>
            <w:proofErr w:type="gram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презентации.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E4357B">
            <w:pPr>
              <w:pStyle w:val="TableParagraph"/>
              <w:spacing w:line="268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6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выступления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 w:rsidRPr="00E435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E4357B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Основы публичного выступления.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5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Представление проекта на рецензию,</w:t>
            </w:r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4357B">
              <w:rPr>
                <w:rFonts w:ascii="Times New Roman" w:hAnsi="Times New Roman"/>
                <w:sz w:val="24"/>
                <w:szCs w:val="24"/>
              </w:rPr>
              <w:t>предзащита</w:t>
            </w:r>
            <w:proofErr w:type="spellEnd"/>
            <w:proofErr w:type="gram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8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проекта на рецензию, предзащита проекта.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5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5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1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Защита проекта/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исследовательской</w:t>
            </w:r>
            <w:proofErr w:type="gram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552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73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занятие. Защита проекта/</w:t>
            </w:r>
            <w:proofErr w:type="gramStart"/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исследовательской</w:t>
            </w:r>
            <w:proofErr w:type="gramEnd"/>
          </w:p>
          <w:p w:rsidR="00E4357B" w:rsidRPr="00E4357B" w:rsidRDefault="00E4357B" w:rsidP="00113451">
            <w:pPr>
              <w:pStyle w:val="TableParagraph"/>
              <w:spacing w:line="264" w:lineRule="exact"/>
              <w:ind w:left="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357B">
              <w:rPr>
                <w:rFonts w:ascii="Times New Roman" w:hAnsi="Times New Roman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68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57B" w:rsidRPr="00E4357B" w:rsidTr="00113451">
        <w:trPr>
          <w:trHeight w:val="275"/>
        </w:trPr>
        <w:tc>
          <w:tcPr>
            <w:tcW w:w="960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359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6516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Рефлексия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проектной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E4357B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397" w:type="dxa"/>
          </w:tcPr>
          <w:p w:rsidR="00E4357B" w:rsidRPr="00E4357B" w:rsidRDefault="00E4357B" w:rsidP="00A80E88">
            <w:pPr>
              <w:pStyle w:val="TableParagraph"/>
              <w:spacing w:line="256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E43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357B">
              <w:rPr>
                <w:rFonts w:ascii="Times New Roman" w:hAnsi="Times New Roman"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2122" w:type="dxa"/>
          </w:tcPr>
          <w:p w:rsidR="00E4357B" w:rsidRPr="00E4357B" w:rsidRDefault="00E4357B" w:rsidP="00113451">
            <w:pPr>
              <w:pStyle w:val="TableParagraph"/>
              <w:spacing w:line="256" w:lineRule="exact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E4357B" w:rsidRPr="00E4357B" w:rsidRDefault="00E4357B" w:rsidP="00113451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4E4C" w:rsidRDefault="003C4E4C" w:rsidP="00E4357B">
      <w:pPr>
        <w:keepNext/>
        <w:jc w:val="center"/>
        <w:outlineLvl w:val="0"/>
      </w:pPr>
    </w:p>
    <w:sectPr w:rsidR="003C4E4C" w:rsidSect="00E4357B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93" w:rsidRDefault="00372D93">
      <w:r>
        <w:separator/>
      </w:r>
    </w:p>
  </w:endnote>
  <w:endnote w:type="continuationSeparator" w:id="0">
    <w:p w:rsidR="00372D93" w:rsidRDefault="00372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BookC">
    <w:altName w:val="Courier New"/>
    <w:charset w:val="CC"/>
    <w:family w:val="decorative"/>
    <w:pitch w:val="variable"/>
  </w:font>
  <w:font w:name="SchoolBookCSanPin">
    <w:altName w:val="Times New Roman"/>
    <w:charset w:val="CC"/>
    <w:family w:val="roman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8C9" w:rsidRDefault="00584C16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9F66E5">
      <w:rPr>
        <w:noProof/>
      </w:rPr>
      <w:t>10</w:t>
    </w:r>
    <w:r>
      <w:rPr>
        <w:noProof/>
      </w:rPr>
      <w:fldChar w:fldCharType="end"/>
    </w:r>
  </w:p>
  <w:p w:rsidR="000008C9" w:rsidRDefault="000008C9">
    <w:pPr>
      <w:pStyle w:val="af6"/>
    </w:pPr>
  </w:p>
  <w:p w:rsidR="004319F2" w:rsidRDefault="004319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93" w:rsidRDefault="00372D93">
      <w:r>
        <w:separator/>
      </w:r>
    </w:p>
  </w:footnote>
  <w:footnote w:type="continuationSeparator" w:id="0">
    <w:p w:rsidR="00372D93" w:rsidRDefault="00372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4724549"/>
    <w:multiLevelType w:val="hybridMultilevel"/>
    <w:tmpl w:val="8028EA88"/>
    <w:lvl w:ilvl="0" w:tplc="F7B43F0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96A11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65E1F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1C0E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7AA54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38C0B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816D7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488BEF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6963F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4D47309"/>
    <w:multiLevelType w:val="hybridMultilevel"/>
    <w:tmpl w:val="D26ACABE"/>
    <w:lvl w:ilvl="0" w:tplc="67BAC3A6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231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02DE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AB1C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8578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6635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2B0E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88CBD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26DE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0B3F11F8"/>
    <w:multiLevelType w:val="hybridMultilevel"/>
    <w:tmpl w:val="FDE62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CEC594B"/>
    <w:multiLevelType w:val="hybridMultilevel"/>
    <w:tmpl w:val="91F61274"/>
    <w:lvl w:ilvl="0" w:tplc="5CE8AF2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7CC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D22EB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B2AE0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98CF8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6C6EE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B00B6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E662B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E04D0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6416C56"/>
    <w:multiLevelType w:val="hybridMultilevel"/>
    <w:tmpl w:val="E856EC56"/>
    <w:lvl w:ilvl="0" w:tplc="8774D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9F061D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C691E9D"/>
    <w:multiLevelType w:val="hybridMultilevel"/>
    <w:tmpl w:val="BD02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411982"/>
    <w:multiLevelType w:val="hybridMultilevel"/>
    <w:tmpl w:val="6DF83F9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29E3B0F"/>
    <w:multiLevelType w:val="hybridMultilevel"/>
    <w:tmpl w:val="E834A32E"/>
    <w:lvl w:ilvl="0" w:tplc="8BA84F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B54F7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3DCDC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EE8E6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9A85F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CDA93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ABCD3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940BF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E7001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83D3C99"/>
    <w:multiLevelType w:val="hybridMultilevel"/>
    <w:tmpl w:val="CE7855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34F66F3"/>
    <w:multiLevelType w:val="hybridMultilevel"/>
    <w:tmpl w:val="1A0CB6CA"/>
    <w:lvl w:ilvl="0" w:tplc="F386E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48C55F98"/>
    <w:multiLevelType w:val="hybridMultilevel"/>
    <w:tmpl w:val="12D4CA34"/>
    <w:lvl w:ilvl="0" w:tplc="895C0A5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5">
    <w:nsid w:val="4BCD4247"/>
    <w:multiLevelType w:val="hybridMultilevel"/>
    <w:tmpl w:val="D79E73A6"/>
    <w:lvl w:ilvl="0" w:tplc="2D50C6E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83DA6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E4620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E84EC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485D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B85998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67EA4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60065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6EF12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0093CA5"/>
    <w:multiLevelType w:val="hybridMultilevel"/>
    <w:tmpl w:val="9ED25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9">
    <w:nsid w:val="537D34FE"/>
    <w:multiLevelType w:val="hybridMultilevel"/>
    <w:tmpl w:val="4E6A91CC"/>
    <w:lvl w:ilvl="0" w:tplc="ABBE2E4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9CA4C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C5C6F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FACBB8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BBAC8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59CA5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38ED3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3EA04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EE4B0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4296F69"/>
    <w:multiLevelType w:val="hybridMultilevel"/>
    <w:tmpl w:val="DFFC754C"/>
    <w:lvl w:ilvl="0" w:tplc="92B6C29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D217236"/>
    <w:multiLevelType w:val="hybridMultilevel"/>
    <w:tmpl w:val="1446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132410"/>
    <w:multiLevelType w:val="hybridMultilevel"/>
    <w:tmpl w:val="54B06BD6"/>
    <w:lvl w:ilvl="0" w:tplc="A2482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F7244C"/>
    <w:multiLevelType w:val="hybridMultilevel"/>
    <w:tmpl w:val="715AFE94"/>
    <w:lvl w:ilvl="0" w:tplc="0EAE7BD2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2"/>
        <w:szCs w:val="22"/>
        <w:lang w:val="ru-RU" w:eastAsia="ru-RU" w:bidi="ru-RU"/>
      </w:rPr>
    </w:lvl>
    <w:lvl w:ilvl="1" w:tplc="A86E2E82">
      <w:numFmt w:val="bullet"/>
      <w:lvlText w:val="•"/>
      <w:lvlJc w:val="left"/>
      <w:pPr>
        <w:ind w:left="709" w:hanging="181"/>
      </w:pPr>
      <w:rPr>
        <w:rFonts w:hint="default"/>
        <w:lang w:val="ru-RU" w:eastAsia="ru-RU" w:bidi="ru-RU"/>
      </w:rPr>
    </w:lvl>
    <w:lvl w:ilvl="2" w:tplc="7564F394">
      <w:numFmt w:val="bullet"/>
      <w:lvlText w:val="•"/>
      <w:lvlJc w:val="left"/>
      <w:pPr>
        <w:ind w:left="1318" w:hanging="181"/>
      </w:pPr>
      <w:rPr>
        <w:rFonts w:hint="default"/>
        <w:lang w:val="ru-RU" w:eastAsia="ru-RU" w:bidi="ru-RU"/>
      </w:rPr>
    </w:lvl>
    <w:lvl w:ilvl="3" w:tplc="1E3056D4">
      <w:numFmt w:val="bullet"/>
      <w:lvlText w:val="•"/>
      <w:lvlJc w:val="left"/>
      <w:pPr>
        <w:ind w:left="1927" w:hanging="181"/>
      </w:pPr>
      <w:rPr>
        <w:rFonts w:hint="default"/>
        <w:lang w:val="ru-RU" w:eastAsia="ru-RU" w:bidi="ru-RU"/>
      </w:rPr>
    </w:lvl>
    <w:lvl w:ilvl="4" w:tplc="7B3E75F6">
      <w:numFmt w:val="bullet"/>
      <w:lvlText w:val="•"/>
      <w:lvlJc w:val="left"/>
      <w:pPr>
        <w:ind w:left="2536" w:hanging="181"/>
      </w:pPr>
      <w:rPr>
        <w:rFonts w:hint="default"/>
        <w:lang w:val="ru-RU" w:eastAsia="ru-RU" w:bidi="ru-RU"/>
      </w:rPr>
    </w:lvl>
    <w:lvl w:ilvl="5" w:tplc="D43A74B2">
      <w:numFmt w:val="bullet"/>
      <w:lvlText w:val="•"/>
      <w:lvlJc w:val="left"/>
      <w:pPr>
        <w:ind w:left="3145" w:hanging="181"/>
      </w:pPr>
      <w:rPr>
        <w:rFonts w:hint="default"/>
        <w:lang w:val="ru-RU" w:eastAsia="ru-RU" w:bidi="ru-RU"/>
      </w:rPr>
    </w:lvl>
    <w:lvl w:ilvl="6" w:tplc="570A7FA4">
      <w:numFmt w:val="bullet"/>
      <w:lvlText w:val="•"/>
      <w:lvlJc w:val="left"/>
      <w:pPr>
        <w:ind w:left="3754" w:hanging="181"/>
      </w:pPr>
      <w:rPr>
        <w:rFonts w:hint="default"/>
        <w:lang w:val="ru-RU" w:eastAsia="ru-RU" w:bidi="ru-RU"/>
      </w:rPr>
    </w:lvl>
    <w:lvl w:ilvl="7" w:tplc="3F96E9A8">
      <w:numFmt w:val="bullet"/>
      <w:lvlText w:val="•"/>
      <w:lvlJc w:val="left"/>
      <w:pPr>
        <w:ind w:left="4363" w:hanging="181"/>
      </w:pPr>
      <w:rPr>
        <w:rFonts w:hint="default"/>
        <w:lang w:val="ru-RU" w:eastAsia="ru-RU" w:bidi="ru-RU"/>
      </w:rPr>
    </w:lvl>
    <w:lvl w:ilvl="8" w:tplc="6B0E6D54">
      <w:numFmt w:val="bullet"/>
      <w:lvlText w:val="•"/>
      <w:lvlJc w:val="left"/>
      <w:pPr>
        <w:ind w:left="4972" w:hanging="181"/>
      </w:pPr>
      <w:rPr>
        <w:rFonts w:hint="default"/>
        <w:lang w:val="ru-RU" w:eastAsia="ru-RU" w:bidi="ru-RU"/>
      </w:rPr>
    </w:lvl>
  </w:abstractNum>
  <w:abstractNum w:abstractNumId="46">
    <w:nsid w:val="635752B4"/>
    <w:multiLevelType w:val="hybridMultilevel"/>
    <w:tmpl w:val="2F9A87B6"/>
    <w:lvl w:ilvl="0" w:tplc="D4EAA784">
      <w:numFmt w:val="bullet"/>
      <w:lvlText w:val=""/>
      <w:lvlJc w:val="left"/>
      <w:pPr>
        <w:ind w:left="92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02E3426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  <w:lvl w:ilvl="2" w:tplc="21AE8230">
      <w:numFmt w:val="bullet"/>
      <w:lvlText w:val="•"/>
      <w:lvlJc w:val="left"/>
      <w:pPr>
        <w:ind w:left="2809" w:hanging="708"/>
      </w:pPr>
      <w:rPr>
        <w:rFonts w:hint="default"/>
        <w:lang w:val="ru-RU" w:eastAsia="ru-RU" w:bidi="ru-RU"/>
      </w:rPr>
    </w:lvl>
    <w:lvl w:ilvl="3" w:tplc="DA6E58F2">
      <w:numFmt w:val="bullet"/>
      <w:lvlText w:val="•"/>
      <w:lvlJc w:val="left"/>
      <w:pPr>
        <w:ind w:left="3753" w:hanging="708"/>
      </w:pPr>
      <w:rPr>
        <w:rFonts w:hint="default"/>
        <w:lang w:val="ru-RU" w:eastAsia="ru-RU" w:bidi="ru-RU"/>
      </w:rPr>
    </w:lvl>
    <w:lvl w:ilvl="4" w:tplc="D23CBDC6">
      <w:numFmt w:val="bullet"/>
      <w:lvlText w:val="•"/>
      <w:lvlJc w:val="left"/>
      <w:pPr>
        <w:ind w:left="4698" w:hanging="708"/>
      </w:pPr>
      <w:rPr>
        <w:rFonts w:hint="default"/>
        <w:lang w:val="ru-RU" w:eastAsia="ru-RU" w:bidi="ru-RU"/>
      </w:rPr>
    </w:lvl>
    <w:lvl w:ilvl="5" w:tplc="F01ACFFC">
      <w:numFmt w:val="bullet"/>
      <w:lvlText w:val="•"/>
      <w:lvlJc w:val="left"/>
      <w:pPr>
        <w:ind w:left="5643" w:hanging="708"/>
      </w:pPr>
      <w:rPr>
        <w:rFonts w:hint="default"/>
        <w:lang w:val="ru-RU" w:eastAsia="ru-RU" w:bidi="ru-RU"/>
      </w:rPr>
    </w:lvl>
    <w:lvl w:ilvl="6" w:tplc="ADB0E30E">
      <w:numFmt w:val="bullet"/>
      <w:lvlText w:val="•"/>
      <w:lvlJc w:val="left"/>
      <w:pPr>
        <w:ind w:left="6587" w:hanging="708"/>
      </w:pPr>
      <w:rPr>
        <w:rFonts w:hint="default"/>
        <w:lang w:val="ru-RU" w:eastAsia="ru-RU" w:bidi="ru-RU"/>
      </w:rPr>
    </w:lvl>
    <w:lvl w:ilvl="7" w:tplc="4B8A7FDE">
      <w:numFmt w:val="bullet"/>
      <w:lvlText w:val="•"/>
      <w:lvlJc w:val="left"/>
      <w:pPr>
        <w:ind w:left="7532" w:hanging="708"/>
      </w:pPr>
      <w:rPr>
        <w:rFonts w:hint="default"/>
        <w:lang w:val="ru-RU" w:eastAsia="ru-RU" w:bidi="ru-RU"/>
      </w:rPr>
    </w:lvl>
    <w:lvl w:ilvl="8" w:tplc="FECED212">
      <w:numFmt w:val="bullet"/>
      <w:lvlText w:val="•"/>
      <w:lvlJc w:val="left"/>
      <w:pPr>
        <w:ind w:left="8477" w:hanging="708"/>
      </w:pPr>
      <w:rPr>
        <w:rFonts w:hint="default"/>
        <w:lang w:val="ru-RU" w:eastAsia="ru-RU" w:bidi="ru-RU"/>
      </w:rPr>
    </w:lvl>
  </w:abstractNum>
  <w:abstractNum w:abstractNumId="47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8333C1"/>
    <w:multiLevelType w:val="hybridMultilevel"/>
    <w:tmpl w:val="63EE1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633747"/>
    <w:multiLevelType w:val="hybridMultilevel"/>
    <w:tmpl w:val="B714E8AC"/>
    <w:lvl w:ilvl="0" w:tplc="8DA220D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1"/>
  </w:num>
  <w:num w:numId="10">
    <w:abstractNumId w:val="43"/>
  </w:num>
  <w:num w:numId="11">
    <w:abstractNumId w:val="47"/>
  </w:num>
  <w:num w:numId="12">
    <w:abstractNumId w:val="20"/>
  </w:num>
  <w:num w:numId="13">
    <w:abstractNumId w:val="13"/>
  </w:num>
  <w:num w:numId="14">
    <w:abstractNumId w:val="42"/>
  </w:num>
  <w:num w:numId="15">
    <w:abstractNumId w:val="26"/>
  </w:num>
  <w:num w:numId="16">
    <w:abstractNumId w:val="41"/>
  </w:num>
  <w:num w:numId="17">
    <w:abstractNumId w:val="28"/>
  </w:num>
  <w:num w:numId="18">
    <w:abstractNumId w:val="36"/>
  </w:num>
  <w:num w:numId="19">
    <w:abstractNumId w:val="18"/>
  </w:num>
  <w:num w:numId="20">
    <w:abstractNumId w:val="48"/>
  </w:num>
  <w:num w:numId="21">
    <w:abstractNumId w:val="22"/>
  </w:num>
  <w:num w:numId="22">
    <w:abstractNumId w:val="8"/>
  </w:num>
  <w:num w:numId="23">
    <w:abstractNumId w:val="9"/>
  </w:num>
  <w:num w:numId="24">
    <w:abstractNumId w:val="10"/>
  </w:num>
  <w:num w:numId="25">
    <w:abstractNumId w:val="11"/>
  </w:num>
  <w:num w:numId="26">
    <w:abstractNumId w:val="12"/>
  </w:num>
  <w:num w:numId="27">
    <w:abstractNumId w:val="44"/>
  </w:num>
  <w:num w:numId="28">
    <w:abstractNumId w:val="32"/>
  </w:num>
  <w:num w:numId="29">
    <w:abstractNumId w:val="49"/>
  </w:num>
  <w:num w:numId="30">
    <w:abstractNumId w:val="34"/>
  </w:num>
  <w:num w:numId="31">
    <w:abstractNumId w:val="38"/>
  </w:num>
  <w:num w:numId="32">
    <w:abstractNumId w:val="25"/>
  </w:num>
  <w:num w:numId="33">
    <w:abstractNumId w:val="33"/>
  </w:num>
  <w:num w:numId="34">
    <w:abstractNumId w:val="23"/>
  </w:num>
  <w:num w:numId="35">
    <w:abstractNumId w:val="17"/>
  </w:num>
  <w:num w:numId="36">
    <w:abstractNumId w:val="29"/>
  </w:num>
  <w:num w:numId="37">
    <w:abstractNumId w:val="16"/>
  </w:num>
  <w:num w:numId="38">
    <w:abstractNumId w:val="37"/>
  </w:num>
  <w:num w:numId="39">
    <w:abstractNumId w:val="24"/>
  </w:num>
  <w:num w:numId="40">
    <w:abstractNumId w:val="31"/>
  </w:num>
  <w:num w:numId="41">
    <w:abstractNumId w:val="35"/>
  </w:num>
  <w:num w:numId="42">
    <w:abstractNumId w:val="15"/>
  </w:num>
  <w:num w:numId="43">
    <w:abstractNumId w:val="27"/>
  </w:num>
  <w:num w:numId="44">
    <w:abstractNumId w:val="39"/>
  </w:num>
  <w:num w:numId="45">
    <w:abstractNumId w:val="40"/>
  </w:num>
  <w:num w:numId="46">
    <w:abstractNumId w:val="14"/>
  </w:num>
  <w:num w:numId="47">
    <w:abstractNumId w:val="19"/>
  </w:num>
  <w:num w:numId="48">
    <w:abstractNumId w:val="30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3B"/>
    <w:rsid w:val="000008C9"/>
    <w:rsid w:val="00002AB8"/>
    <w:rsid w:val="0002227B"/>
    <w:rsid w:val="000334ED"/>
    <w:rsid w:val="000437DA"/>
    <w:rsid w:val="00053E00"/>
    <w:rsid w:val="0005712A"/>
    <w:rsid w:val="0008491A"/>
    <w:rsid w:val="000850B5"/>
    <w:rsid w:val="00094875"/>
    <w:rsid w:val="000C10AB"/>
    <w:rsid w:val="000F269C"/>
    <w:rsid w:val="000F72E5"/>
    <w:rsid w:val="00121441"/>
    <w:rsid w:val="001265F0"/>
    <w:rsid w:val="001679FB"/>
    <w:rsid w:val="00180D88"/>
    <w:rsid w:val="00195086"/>
    <w:rsid w:val="001C7359"/>
    <w:rsid w:val="001D463B"/>
    <w:rsid w:val="001F7509"/>
    <w:rsid w:val="00205816"/>
    <w:rsid w:val="00217153"/>
    <w:rsid w:val="00221ABA"/>
    <w:rsid w:val="00227C88"/>
    <w:rsid w:val="00230113"/>
    <w:rsid w:val="00265B19"/>
    <w:rsid w:val="00266DAB"/>
    <w:rsid w:val="0028377B"/>
    <w:rsid w:val="00286AA9"/>
    <w:rsid w:val="0029323A"/>
    <w:rsid w:val="00295ACD"/>
    <w:rsid w:val="002A4E62"/>
    <w:rsid w:val="002B2E8C"/>
    <w:rsid w:val="002B5899"/>
    <w:rsid w:val="002C7FE4"/>
    <w:rsid w:val="002D0576"/>
    <w:rsid w:val="002D69C1"/>
    <w:rsid w:val="003447D3"/>
    <w:rsid w:val="00350C10"/>
    <w:rsid w:val="00363514"/>
    <w:rsid w:val="0037203B"/>
    <w:rsid w:val="00372CA8"/>
    <w:rsid w:val="00372D93"/>
    <w:rsid w:val="003755D8"/>
    <w:rsid w:val="00380E26"/>
    <w:rsid w:val="00383222"/>
    <w:rsid w:val="00384A31"/>
    <w:rsid w:val="003928FE"/>
    <w:rsid w:val="003B5D6D"/>
    <w:rsid w:val="003C4918"/>
    <w:rsid w:val="003C4E4C"/>
    <w:rsid w:val="003E3702"/>
    <w:rsid w:val="003F0F50"/>
    <w:rsid w:val="003F31EA"/>
    <w:rsid w:val="003F48E7"/>
    <w:rsid w:val="00406725"/>
    <w:rsid w:val="004116BF"/>
    <w:rsid w:val="004222B3"/>
    <w:rsid w:val="004319F2"/>
    <w:rsid w:val="00433EA4"/>
    <w:rsid w:val="0043789F"/>
    <w:rsid w:val="00487F99"/>
    <w:rsid w:val="004A13FB"/>
    <w:rsid w:val="004C552A"/>
    <w:rsid w:val="004C6482"/>
    <w:rsid w:val="004D33CD"/>
    <w:rsid w:val="004F76FB"/>
    <w:rsid w:val="00576306"/>
    <w:rsid w:val="00584C16"/>
    <w:rsid w:val="005F6BB8"/>
    <w:rsid w:val="005F7993"/>
    <w:rsid w:val="00600542"/>
    <w:rsid w:val="006029F8"/>
    <w:rsid w:val="00602FA1"/>
    <w:rsid w:val="00611F25"/>
    <w:rsid w:val="006343E7"/>
    <w:rsid w:val="00635E58"/>
    <w:rsid w:val="00660D49"/>
    <w:rsid w:val="006840E6"/>
    <w:rsid w:val="00685738"/>
    <w:rsid w:val="00693E41"/>
    <w:rsid w:val="006E07EB"/>
    <w:rsid w:val="006E2C7E"/>
    <w:rsid w:val="006F2529"/>
    <w:rsid w:val="007232C0"/>
    <w:rsid w:val="00743B3F"/>
    <w:rsid w:val="00751F14"/>
    <w:rsid w:val="00772E8A"/>
    <w:rsid w:val="00790A9B"/>
    <w:rsid w:val="00796B48"/>
    <w:rsid w:val="007A1ECF"/>
    <w:rsid w:val="007A2578"/>
    <w:rsid w:val="007A5A92"/>
    <w:rsid w:val="007B18F1"/>
    <w:rsid w:val="007B5693"/>
    <w:rsid w:val="007C02C0"/>
    <w:rsid w:val="007C1416"/>
    <w:rsid w:val="007C4190"/>
    <w:rsid w:val="007C7F77"/>
    <w:rsid w:val="007D0AF2"/>
    <w:rsid w:val="007D2522"/>
    <w:rsid w:val="007D5331"/>
    <w:rsid w:val="00804AB5"/>
    <w:rsid w:val="008565C8"/>
    <w:rsid w:val="00867569"/>
    <w:rsid w:val="00890139"/>
    <w:rsid w:val="008B5AF5"/>
    <w:rsid w:val="008E3005"/>
    <w:rsid w:val="008E3E73"/>
    <w:rsid w:val="008E433F"/>
    <w:rsid w:val="008E7278"/>
    <w:rsid w:val="008F3B9C"/>
    <w:rsid w:val="008F3E43"/>
    <w:rsid w:val="00902862"/>
    <w:rsid w:val="00906F3C"/>
    <w:rsid w:val="0091295B"/>
    <w:rsid w:val="009410AF"/>
    <w:rsid w:val="0094274E"/>
    <w:rsid w:val="0096685B"/>
    <w:rsid w:val="00971A59"/>
    <w:rsid w:val="00981DD9"/>
    <w:rsid w:val="00982EA4"/>
    <w:rsid w:val="00983729"/>
    <w:rsid w:val="00992766"/>
    <w:rsid w:val="009F3DC3"/>
    <w:rsid w:val="009F5290"/>
    <w:rsid w:val="009F5869"/>
    <w:rsid w:val="009F66E5"/>
    <w:rsid w:val="00A02BDF"/>
    <w:rsid w:val="00A137F8"/>
    <w:rsid w:val="00A27CF0"/>
    <w:rsid w:val="00A31377"/>
    <w:rsid w:val="00A32C85"/>
    <w:rsid w:val="00A32F68"/>
    <w:rsid w:val="00A33118"/>
    <w:rsid w:val="00A76652"/>
    <w:rsid w:val="00A803BC"/>
    <w:rsid w:val="00AA3E9C"/>
    <w:rsid w:val="00AB2D99"/>
    <w:rsid w:val="00AC08CE"/>
    <w:rsid w:val="00AE40B2"/>
    <w:rsid w:val="00AE7055"/>
    <w:rsid w:val="00B056CC"/>
    <w:rsid w:val="00B14961"/>
    <w:rsid w:val="00B20109"/>
    <w:rsid w:val="00B27C64"/>
    <w:rsid w:val="00B82013"/>
    <w:rsid w:val="00B96A1F"/>
    <w:rsid w:val="00BA2634"/>
    <w:rsid w:val="00BA74B3"/>
    <w:rsid w:val="00BD02A2"/>
    <w:rsid w:val="00C05F11"/>
    <w:rsid w:val="00C212A6"/>
    <w:rsid w:val="00C22F28"/>
    <w:rsid w:val="00C32AA9"/>
    <w:rsid w:val="00C43F53"/>
    <w:rsid w:val="00C46AF2"/>
    <w:rsid w:val="00C63251"/>
    <w:rsid w:val="00C6560B"/>
    <w:rsid w:val="00C752BE"/>
    <w:rsid w:val="00C801CA"/>
    <w:rsid w:val="00C82481"/>
    <w:rsid w:val="00C85A39"/>
    <w:rsid w:val="00C93084"/>
    <w:rsid w:val="00CA4394"/>
    <w:rsid w:val="00CB6A69"/>
    <w:rsid w:val="00CD4F77"/>
    <w:rsid w:val="00CE0E83"/>
    <w:rsid w:val="00CE50F4"/>
    <w:rsid w:val="00CF59CC"/>
    <w:rsid w:val="00CF61DA"/>
    <w:rsid w:val="00D0283B"/>
    <w:rsid w:val="00D15CA3"/>
    <w:rsid w:val="00D16DDF"/>
    <w:rsid w:val="00D260FD"/>
    <w:rsid w:val="00D459FF"/>
    <w:rsid w:val="00D45D19"/>
    <w:rsid w:val="00D54CBE"/>
    <w:rsid w:val="00D56D54"/>
    <w:rsid w:val="00D702B8"/>
    <w:rsid w:val="00D72274"/>
    <w:rsid w:val="00D73626"/>
    <w:rsid w:val="00D74371"/>
    <w:rsid w:val="00D84379"/>
    <w:rsid w:val="00D8472D"/>
    <w:rsid w:val="00D86B03"/>
    <w:rsid w:val="00DC3397"/>
    <w:rsid w:val="00DE1ADA"/>
    <w:rsid w:val="00DE4766"/>
    <w:rsid w:val="00E11049"/>
    <w:rsid w:val="00E12C80"/>
    <w:rsid w:val="00E42F8C"/>
    <w:rsid w:val="00E4357B"/>
    <w:rsid w:val="00E6434B"/>
    <w:rsid w:val="00E64548"/>
    <w:rsid w:val="00EA6B4F"/>
    <w:rsid w:val="00EC02D5"/>
    <w:rsid w:val="00EC183F"/>
    <w:rsid w:val="00EC399A"/>
    <w:rsid w:val="00ED69C8"/>
    <w:rsid w:val="00EF5CAE"/>
    <w:rsid w:val="00F00D3A"/>
    <w:rsid w:val="00F01DA1"/>
    <w:rsid w:val="00F06928"/>
    <w:rsid w:val="00F07E92"/>
    <w:rsid w:val="00F21391"/>
    <w:rsid w:val="00F224E7"/>
    <w:rsid w:val="00F30ECD"/>
    <w:rsid w:val="00F43B32"/>
    <w:rsid w:val="00F44E04"/>
    <w:rsid w:val="00F47753"/>
    <w:rsid w:val="00F654B3"/>
    <w:rsid w:val="00F65B53"/>
    <w:rsid w:val="00F712C2"/>
    <w:rsid w:val="00F81E81"/>
    <w:rsid w:val="00F866FD"/>
    <w:rsid w:val="00F94D69"/>
    <w:rsid w:val="00FC4B40"/>
    <w:rsid w:val="00FD0931"/>
    <w:rsid w:val="00FD14B4"/>
    <w:rsid w:val="00FE2548"/>
    <w:rsid w:val="00FE2D5B"/>
    <w:rsid w:val="00FF0519"/>
    <w:rsid w:val="00FF2E67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4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5">
    <w:name w:val="Hyperlink"/>
    <w:rsid w:val="0029323A"/>
    <w:rPr>
      <w:color w:val="0000FF"/>
      <w:u w:val="single"/>
    </w:rPr>
  </w:style>
  <w:style w:type="character" w:styleId="a6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7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8">
    <w:name w:val="Strong"/>
    <w:qFormat/>
    <w:rsid w:val="0029323A"/>
    <w:rPr>
      <w:b/>
    </w:rPr>
  </w:style>
  <w:style w:type="character" w:styleId="a9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a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b">
    <w:name w:val="footnote reference"/>
    <w:rsid w:val="0029323A"/>
    <w:rPr>
      <w:vertAlign w:val="superscript"/>
    </w:rPr>
  </w:style>
  <w:style w:type="character" w:styleId="ac">
    <w:name w:val="endnote reference"/>
    <w:rsid w:val="0029323A"/>
    <w:rPr>
      <w:vertAlign w:val="superscript"/>
    </w:rPr>
  </w:style>
  <w:style w:type="character" w:customStyle="1" w:styleId="ad">
    <w:name w:val="Символы концевой сноски"/>
    <w:rsid w:val="0029323A"/>
  </w:style>
  <w:style w:type="paragraph" w:customStyle="1" w:styleId="ae">
    <w:name w:val="Заголовок"/>
    <w:basedOn w:val="a0"/>
    <w:next w:val="af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">
    <w:name w:val="Body Text"/>
    <w:basedOn w:val="a0"/>
    <w:rsid w:val="0029323A"/>
    <w:rPr>
      <w:sz w:val="28"/>
    </w:rPr>
  </w:style>
  <w:style w:type="paragraph" w:styleId="af0">
    <w:name w:val="List"/>
    <w:basedOn w:val="af"/>
    <w:rsid w:val="0029323A"/>
    <w:rPr>
      <w:rFonts w:cs="Tahoma"/>
    </w:rPr>
  </w:style>
  <w:style w:type="paragraph" w:customStyle="1" w:styleId="13">
    <w:name w:val="Название1"/>
    <w:basedOn w:val="a0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29323A"/>
    <w:pPr>
      <w:suppressLineNumbers/>
    </w:pPr>
    <w:rPr>
      <w:rFonts w:cs="Tahoma"/>
    </w:rPr>
  </w:style>
  <w:style w:type="paragraph" w:styleId="af1">
    <w:name w:val="Normal (Web)"/>
    <w:basedOn w:val="a0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0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0"/>
    <w:rsid w:val="0029323A"/>
    <w:pPr>
      <w:ind w:firstLine="567"/>
      <w:jc w:val="both"/>
    </w:pPr>
  </w:style>
  <w:style w:type="paragraph" w:styleId="af2">
    <w:name w:val="Body Text Indent"/>
    <w:basedOn w:val="a0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3">
    <w:name w:val="footnote text"/>
    <w:basedOn w:val="a0"/>
    <w:rsid w:val="0029323A"/>
    <w:rPr>
      <w:sz w:val="20"/>
      <w:szCs w:val="20"/>
    </w:rPr>
  </w:style>
  <w:style w:type="paragraph" w:styleId="af4">
    <w:name w:val="Title"/>
    <w:basedOn w:val="a0"/>
    <w:next w:val="af5"/>
    <w:qFormat/>
    <w:rsid w:val="0029323A"/>
    <w:pPr>
      <w:ind w:firstLine="567"/>
      <w:jc w:val="center"/>
    </w:pPr>
    <w:rPr>
      <w:b/>
      <w:szCs w:val="20"/>
    </w:rPr>
  </w:style>
  <w:style w:type="paragraph" w:styleId="af5">
    <w:name w:val="Subtitle"/>
    <w:basedOn w:val="a0"/>
    <w:next w:val="a0"/>
    <w:qFormat/>
    <w:rsid w:val="0029323A"/>
    <w:pPr>
      <w:spacing w:after="60"/>
      <w:jc w:val="center"/>
    </w:pPr>
    <w:rPr>
      <w:rFonts w:ascii="Cambria" w:hAnsi="Cambria"/>
    </w:rPr>
  </w:style>
  <w:style w:type="paragraph" w:styleId="af6">
    <w:name w:val="footer"/>
    <w:basedOn w:val="a0"/>
    <w:link w:val="af7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rsid w:val="0029323A"/>
  </w:style>
  <w:style w:type="paragraph" w:styleId="20">
    <w:name w:val="toc 2"/>
    <w:basedOn w:val="a0"/>
    <w:next w:val="a0"/>
    <w:rsid w:val="0029323A"/>
    <w:pPr>
      <w:ind w:left="240"/>
    </w:pPr>
  </w:style>
  <w:style w:type="paragraph" w:styleId="30">
    <w:name w:val="toc 3"/>
    <w:basedOn w:val="a0"/>
    <w:next w:val="a0"/>
    <w:rsid w:val="0029323A"/>
    <w:pPr>
      <w:ind w:left="480"/>
    </w:pPr>
  </w:style>
  <w:style w:type="paragraph" w:styleId="40">
    <w:name w:val="toc 4"/>
    <w:basedOn w:val="a0"/>
    <w:next w:val="a0"/>
    <w:rsid w:val="0029323A"/>
    <w:pPr>
      <w:ind w:left="720"/>
    </w:pPr>
  </w:style>
  <w:style w:type="paragraph" w:styleId="50">
    <w:name w:val="toc 5"/>
    <w:basedOn w:val="a0"/>
    <w:next w:val="a0"/>
    <w:rsid w:val="0029323A"/>
    <w:pPr>
      <w:ind w:left="960"/>
    </w:pPr>
  </w:style>
  <w:style w:type="paragraph" w:styleId="60">
    <w:name w:val="toc 6"/>
    <w:basedOn w:val="a0"/>
    <w:next w:val="a0"/>
    <w:rsid w:val="0029323A"/>
    <w:pPr>
      <w:ind w:left="1200"/>
    </w:pPr>
  </w:style>
  <w:style w:type="paragraph" w:styleId="70">
    <w:name w:val="toc 7"/>
    <w:basedOn w:val="a0"/>
    <w:next w:val="a0"/>
    <w:rsid w:val="0029323A"/>
    <w:pPr>
      <w:ind w:left="1440"/>
    </w:pPr>
  </w:style>
  <w:style w:type="paragraph" w:styleId="81">
    <w:name w:val="toc 8"/>
    <w:basedOn w:val="a0"/>
    <w:next w:val="a0"/>
    <w:rsid w:val="0029323A"/>
    <w:pPr>
      <w:ind w:left="1680"/>
    </w:pPr>
  </w:style>
  <w:style w:type="paragraph" w:styleId="9">
    <w:name w:val="toc 9"/>
    <w:basedOn w:val="a0"/>
    <w:next w:val="a0"/>
    <w:rsid w:val="0029323A"/>
    <w:pPr>
      <w:ind w:left="1920"/>
    </w:pPr>
  </w:style>
  <w:style w:type="paragraph" w:styleId="af8">
    <w:name w:val="endnote text"/>
    <w:basedOn w:val="a0"/>
    <w:rsid w:val="0029323A"/>
    <w:rPr>
      <w:sz w:val="20"/>
      <w:szCs w:val="20"/>
    </w:rPr>
  </w:style>
  <w:style w:type="paragraph" w:customStyle="1" w:styleId="16">
    <w:name w:val="Абзац списка1"/>
    <w:basedOn w:val="a0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9">
    <w:name w:val="header"/>
    <w:basedOn w:val="a0"/>
    <w:rsid w:val="0029323A"/>
    <w:pPr>
      <w:tabs>
        <w:tab w:val="center" w:pos="4677"/>
        <w:tab w:val="right" w:pos="9355"/>
      </w:tabs>
    </w:pPr>
  </w:style>
  <w:style w:type="paragraph" w:customStyle="1" w:styleId="afa">
    <w:name w:val="Вопрос к классу"/>
    <w:basedOn w:val="a0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b">
    <w:name w:val="А_основной"/>
    <w:basedOn w:val="a0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c">
    <w:name w:val="Balloon Text"/>
    <w:basedOn w:val="a0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0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0"/>
    <w:rsid w:val="0029323A"/>
    <w:pPr>
      <w:spacing w:before="280" w:after="280"/>
    </w:pPr>
  </w:style>
  <w:style w:type="paragraph" w:customStyle="1" w:styleId="afd">
    <w:name w:val="Основной"/>
    <w:basedOn w:val="a0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0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0"/>
    <w:rsid w:val="0029323A"/>
    <w:pPr>
      <w:jc w:val="both"/>
    </w:pPr>
    <w:rPr>
      <w:szCs w:val="20"/>
    </w:rPr>
  </w:style>
  <w:style w:type="paragraph" w:customStyle="1" w:styleId="c1">
    <w:name w:val="c1"/>
    <w:basedOn w:val="a0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0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0"/>
    <w:next w:val="a0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0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e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0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0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0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f">
    <w:name w:val="Содержимое таблицы"/>
    <w:basedOn w:val="a0"/>
    <w:rsid w:val="0029323A"/>
    <w:pPr>
      <w:suppressLineNumbers/>
    </w:pPr>
  </w:style>
  <w:style w:type="paragraph" w:customStyle="1" w:styleId="aff0">
    <w:name w:val="Заголовок таблицы"/>
    <w:basedOn w:val="aff"/>
    <w:rsid w:val="0029323A"/>
    <w:pPr>
      <w:jc w:val="center"/>
    </w:pPr>
    <w:rPr>
      <w:b/>
      <w:bCs/>
    </w:rPr>
  </w:style>
  <w:style w:type="paragraph" w:customStyle="1" w:styleId="p1">
    <w:name w:val="p1"/>
    <w:basedOn w:val="a0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1">
    <w:name w:val="List Paragraph"/>
    <w:basedOn w:val="a0"/>
    <w:uiPriority w:val="1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7">
    <w:name w:val="Нижний колонтитул Знак"/>
    <w:link w:val="af6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2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3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4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5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6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0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0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0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7">
    <w:name w:val="a"/>
    <w:basedOn w:val="a0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0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8">
    <w:name w:val="Содержимое врезки"/>
    <w:basedOn w:val="af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9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a">
    <w:name w:val="?????? ?? ????????"/>
    <w:basedOn w:val="aff9"/>
    <w:rsid w:val="00D84379"/>
  </w:style>
  <w:style w:type="paragraph" w:customStyle="1" w:styleId="affb">
    <w:name w:val="?????? ? ?????"/>
    <w:basedOn w:val="aff9"/>
    <w:rsid w:val="00D84379"/>
  </w:style>
  <w:style w:type="paragraph" w:customStyle="1" w:styleId="affc">
    <w:name w:val="?????? ??? ???????"/>
    <w:basedOn w:val="aff9"/>
    <w:rsid w:val="00D84379"/>
  </w:style>
  <w:style w:type="paragraph" w:customStyle="1" w:styleId="affd">
    <w:name w:val="?????"/>
    <w:basedOn w:val="aff9"/>
    <w:rsid w:val="00D84379"/>
  </w:style>
  <w:style w:type="paragraph" w:customStyle="1" w:styleId="affe">
    <w:name w:val="???????? ?????"/>
    <w:basedOn w:val="aff9"/>
    <w:rsid w:val="00D84379"/>
  </w:style>
  <w:style w:type="paragraph" w:customStyle="1" w:styleId="afff">
    <w:name w:val="???????????? ?????? ?? ??????"/>
    <w:basedOn w:val="aff9"/>
    <w:rsid w:val="00D84379"/>
  </w:style>
  <w:style w:type="paragraph" w:customStyle="1" w:styleId="afff0">
    <w:name w:val="?????? ?????? ? ????????"/>
    <w:basedOn w:val="aff9"/>
    <w:rsid w:val="00D84379"/>
    <w:pPr>
      <w:ind w:firstLine="340"/>
    </w:pPr>
  </w:style>
  <w:style w:type="paragraph" w:customStyle="1" w:styleId="afff1">
    <w:name w:val="????????"/>
    <w:basedOn w:val="aff9"/>
    <w:rsid w:val="00D84379"/>
  </w:style>
  <w:style w:type="paragraph" w:customStyle="1" w:styleId="1f0">
    <w:name w:val="???????? 1"/>
    <w:basedOn w:val="aff9"/>
    <w:rsid w:val="00D84379"/>
    <w:pPr>
      <w:jc w:val="center"/>
    </w:pPr>
  </w:style>
  <w:style w:type="paragraph" w:customStyle="1" w:styleId="23">
    <w:name w:val="???????? 2"/>
    <w:basedOn w:val="aff9"/>
    <w:rsid w:val="00D84379"/>
    <w:pPr>
      <w:spacing w:before="57" w:after="57"/>
      <w:ind w:right="113"/>
      <w:jc w:val="center"/>
    </w:pPr>
  </w:style>
  <w:style w:type="paragraph" w:customStyle="1" w:styleId="afff2">
    <w:name w:val="?????????"/>
    <w:basedOn w:val="aff9"/>
    <w:rsid w:val="00D84379"/>
    <w:pPr>
      <w:spacing w:before="238" w:after="119"/>
    </w:pPr>
  </w:style>
  <w:style w:type="paragraph" w:customStyle="1" w:styleId="1f1">
    <w:name w:val="????????? 1"/>
    <w:basedOn w:val="aff9"/>
    <w:rsid w:val="00D84379"/>
    <w:pPr>
      <w:spacing w:before="238" w:after="119"/>
    </w:pPr>
  </w:style>
  <w:style w:type="paragraph" w:customStyle="1" w:styleId="24">
    <w:name w:val="????????? 2"/>
    <w:basedOn w:val="aff9"/>
    <w:rsid w:val="00D84379"/>
    <w:pPr>
      <w:spacing w:before="238" w:after="119"/>
    </w:pPr>
  </w:style>
  <w:style w:type="paragraph" w:customStyle="1" w:styleId="afff3">
    <w:name w:val="????????? ?????"/>
    <w:basedOn w:val="aff9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4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5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6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7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8">
    <w:name w:val="Table Grid"/>
    <w:basedOn w:val="a2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2"/>
    <w:next w:val="afff8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No Spacing"/>
    <w:uiPriority w:val="1"/>
    <w:qFormat/>
    <w:rsid w:val="002A4E62"/>
    <w:rPr>
      <w:rFonts w:ascii="Calibri" w:hAnsi="Calibri"/>
      <w:sz w:val="22"/>
      <w:szCs w:val="22"/>
    </w:rPr>
  </w:style>
  <w:style w:type="paragraph" w:styleId="25">
    <w:name w:val="Body Text Indent 2"/>
    <w:basedOn w:val="a0"/>
    <w:link w:val="26"/>
    <w:uiPriority w:val="99"/>
    <w:unhideWhenUsed/>
    <w:rsid w:val="000008C9"/>
    <w:pPr>
      <w:suppressAutoHyphens w:val="0"/>
      <w:spacing w:after="120" w:line="480" w:lineRule="auto"/>
      <w:ind w:left="283"/>
    </w:pPr>
    <w:rPr>
      <w:rFonts w:eastAsia="Times New Roman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008C9"/>
    <w:rPr>
      <w:sz w:val="24"/>
      <w:szCs w:val="24"/>
      <w:lang w:eastAsia="ar-SA"/>
    </w:rPr>
  </w:style>
  <w:style w:type="paragraph" w:customStyle="1" w:styleId="a">
    <w:name w:val="Перечень"/>
    <w:basedOn w:val="a0"/>
    <w:next w:val="a0"/>
    <w:link w:val="afffa"/>
    <w:qFormat/>
    <w:rsid w:val="005F7993"/>
    <w:pPr>
      <w:numPr>
        <w:numId w:val="48"/>
      </w:numPr>
      <w:spacing w:line="360" w:lineRule="auto"/>
      <w:ind w:left="0" w:firstLine="284"/>
      <w:jc w:val="both"/>
    </w:pPr>
    <w:rPr>
      <w:rFonts w:cs="Times New Roman"/>
      <w:sz w:val="28"/>
      <w:szCs w:val="22"/>
      <w:u w:color="000000"/>
      <w:bdr w:val="nil"/>
      <w:lang w:eastAsia="ru-RU"/>
    </w:rPr>
  </w:style>
  <w:style w:type="character" w:customStyle="1" w:styleId="afffa">
    <w:name w:val="Перечень Знак"/>
    <w:link w:val="a"/>
    <w:rsid w:val="005F7993"/>
    <w:rPr>
      <w:rFonts w:eastAsia="Calibri"/>
      <w:sz w:val="28"/>
      <w:szCs w:val="22"/>
      <w:u w:color="000000"/>
      <w:bdr w:val="nil"/>
    </w:rPr>
  </w:style>
  <w:style w:type="character" w:customStyle="1" w:styleId="diff-chunk">
    <w:name w:val="diff-chunk"/>
    <w:basedOn w:val="a1"/>
    <w:rsid w:val="005F7993"/>
  </w:style>
  <w:style w:type="table" w:customStyle="1" w:styleId="TableNormal">
    <w:name w:val="Table Normal"/>
    <w:uiPriority w:val="2"/>
    <w:semiHidden/>
    <w:unhideWhenUsed/>
    <w:qFormat/>
    <w:rsid w:val="00E4357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E4357B"/>
    <w:pPr>
      <w:widowControl w:val="0"/>
      <w:suppressAutoHyphens w:val="0"/>
      <w:autoSpaceDE w:val="0"/>
      <w:autoSpaceDN w:val="0"/>
    </w:pPr>
    <w:rPr>
      <w:rFonts w:eastAsia="Times New Roman" w:cs="Times New Roman"/>
      <w:sz w:val="22"/>
      <w:szCs w:val="2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4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5">
    <w:name w:val="Hyperlink"/>
    <w:rsid w:val="0029323A"/>
    <w:rPr>
      <w:color w:val="0000FF"/>
      <w:u w:val="single"/>
    </w:rPr>
  </w:style>
  <w:style w:type="character" w:styleId="a6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7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8">
    <w:name w:val="Strong"/>
    <w:qFormat/>
    <w:rsid w:val="0029323A"/>
    <w:rPr>
      <w:b/>
    </w:rPr>
  </w:style>
  <w:style w:type="character" w:styleId="a9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a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b">
    <w:name w:val="footnote reference"/>
    <w:rsid w:val="0029323A"/>
    <w:rPr>
      <w:vertAlign w:val="superscript"/>
    </w:rPr>
  </w:style>
  <w:style w:type="character" w:styleId="ac">
    <w:name w:val="endnote reference"/>
    <w:rsid w:val="0029323A"/>
    <w:rPr>
      <w:vertAlign w:val="superscript"/>
    </w:rPr>
  </w:style>
  <w:style w:type="character" w:customStyle="1" w:styleId="ad">
    <w:name w:val="Символы концевой сноски"/>
    <w:rsid w:val="0029323A"/>
  </w:style>
  <w:style w:type="paragraph" w:customStyle="1" w:styleId="ae">
    <w:name w:val="Заголовок"/>
    <w:basedOn w:val="a0"/>
    <w:next w:val="af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">
    <w:name w:val="Body Text"/>
    <w:basedOn w:val="a0"/>
    <w:rsid w:val="0029323A"/>
    <w:rPr>
      <w:sz w:val="28"/>
    </w:rPr>
  </w:style>
  <w:style w:type="paragraph" w:styleId="af0">
    <w:name w:val="List"/>
    <w:basedOn w:val="af"/>
    <w:rsid w:val="0029323A"/>
    <w:rPr>
      <w:rFonts w:cs="Tahoma"/>
    </w:rPr>
  </w:style>
  <w:style w:type="paragraph" w:customStyle="1" w:styleId="13">
    <w:name w:val="Название1"/>
    <w:basedOn w:val="a0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29323A"/>
    <w:pPr>
      <w:suppressLineNumbers/>
    </w:pPr>
    <w:rPr>
      <w:rFonts w:cs="Tahoma"/>
    </w:rPr>
  </w:style>
  <w:style w:type="paragraph" w:styleId="af1">
    <w:name w:val="Normal (Web)"/>
    <w:basedOn w:val="a0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0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0"/>
    <w:rsid w:val="0029323A"/>
    <w:pPr>
      <w:ind w:firstLine="567"/>
      <w:jc w:val="both"/>
    </w:pPr>
  </w:style>
  <w:style w:type="paragraph" w:styleId="af2">
    <w:name w:val="Body Text Indent"/>
    <w:basedOn w:val="a0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3">
    <w:name w:val="footnote text"/>
    <w:basedOn w:val="a0"/>
    <w:rsid w:val="0029323A"/>
    <w:rPr>
      <w:sz w:val="20"/>
      <w:szCs w:val="20"/>
    </w:rPr>
  </w:style>
  <w:style w:type="paragraph" w:styleId="af4">
    <w:name w:val="Title"/>
    <w:basedOn w:val="a0"/>
    <w:next w:val="af5"/>
    <w:qFormat/>
    <w:rsid w:val="0029323A"/>
    <w:pPr>
      <w:ind w:firstLine="567"/>
      <w:jc w:val="center"/>
    </w:pPr>
    <w:rPr>
      <w:b/>
      <w:szCs w:val="20"/>
    </w:rPr>
  </w:style>
  <w:style w:type="paragraph" w:styleId="af5">
    <w:name w:val="Subtitle"/>
    <w:basedOn w:val="a0"/>
    <w:next w:val="a0"/>
    <w:qFormat/>
    <w:rsid w:val="0029323A"/>
    <w:pPr>
      <w:spacing w:after="60"/>
      <w:jc w:val="center"/>
    </w:pPr>
    <w:rPr>
      <w:rFonts w:ascii="Cambria" w:hAnsi="Cambria"/>
    </w:rPr>
  </w:style>
  <w:style w:type="paragraph" w:styleId="af6">
    <w:name w:val="footer"/>
    <w:basedOn w:val="a0"/>
    <w:link w:val="af7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rsid w:val="0029323A"/>
  </w:style>
  <w:style w:type="paragraph" w:styleId="20">
    <w:name w:val="toc 2"/>
    <w:basedOn w:val="a0"/>
    <w:next w:val="a0"/>
    <w:rsid w:val="0029323A"/>
    <w:pPr>
      <w:ind w:left="240"/>
    </w:pPr>
  </w:style>
  <w:style w:type="paragraph" w:styleId="30">
    <w:name w:val="toc 3"/>
    <w:basedOn w:val="a0"/>
    <w:next w:val="a0"/>
    <w:rsid w:val="0029323A"/>
    <w:pPr>
      <w:ind w:left="480"/>
    </w:pPr>
  </w:style>
  <w:style w:type="paragraph" w:styleId="40">
    <w:name w:val="toc 4"/>
    <w:basedOn w:val="a0"/>
    <w:next w:val="a0"/>
    <w:rsid w:val="0029323A"/>
    <w:pPr>
      <w:ind w:left="720"/>
    </w:pPr>
  </w:style>
  <w:style w:type="paragraph" w:styleId="50">
    <w:name w:val="toc 5"/>
    <w:basedOn w:val="a0"/>
    <w:next w:val="a0"/>
    <w:rsid w:val="0029323A"/>
    <w:pPr>
      <w:ind w:left="960"/>
    </w:pPr>
  </w:style>
  <w:style w:type="paragraph" w:styleId="60">
    <w:name w:val="toc 6"/>
    <w:basedOn w:val="a0"/>
    <w:next w:val="a0"/>
    <w:rsid w:val="0029323A"/>
    <w:pPr>
      <w:ind w:left="1200"/>
    </w:pPr>
  </w:style>
  <w:style w:type="paragraph" w:styleId="70">
    <w:name w:val="toc 7"/>
    <w:basedOn w:val="a0"/>
    <w:next w:val="a0"/>
    <w:rsid w:val="0029323A"/>
    <w:pPr>
      <w:ind w:left="1440"/>
    </w:pPr>
  </w:style>
  <w:style w:type="paragraph" w:styleId="81">
    <w:name w:val="toc 8"/>
    <w:basedOn w:val="a0"/>
    <w:next w:val="a0"/>
    <w:rsid w:val="0029323A"/>
    <w:pPr>
      <w:ind w:left="1680"/>
    </w:pPr>
  </w:style>
  <w:style w:type="paragraph" w:styleId="9">
    <w:name w:val="toc 9"/>
    <w:basedOn w:val="a0"/>
    <w:next w:val="a0"/>
    <w:rsid w:val="0029323A"/>
    <w:pPr>
      <w:ind w:left="1920"/>
    </w:pPr>
  </w:style>
  <w:style w:type="paragraph" w:styleId="af8">
    <w:name w:val="endnote text"/>
    <w:basedOn w:val="a0"/>
    <w:rsid w:val="0029323A"/>
    <w:rPr>
      <w:sz w:val="20"/>
      <w:szCs w:val="20"/>
    </w:rPr>
  </w:style>
  <w:style w:type="paragraph" w:customStyle="1" w:styleId="16">
    <w:name w:val="Абзац списка1"/>
    <w:basedOn w:val="a0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9">
    <w:name w:val="header"/>
    <w:basedOn w:val="a0"/>
    <w:rsid w:val="0029323A"/>
    <w:pPr>
      <w:tabs>
        <w:tab w:val="center" w:pos="4677"/>
        <w:tab w:val="right" w:pos="9355"/>
      </w:tabs>
    </w:pPr>
  </w:style>
  <w:style w:type="paragraph" w:customStyle="1" w:styleId="afa">
    <w:name w:val="Вопрос к классу"/>
    <w:basedOn w:val="a0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b">
    <w:name w:val="А_основной"/>
    <w:basedOn w:val="a0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c">
    <w:name w:val="Balloon Text"/>
    <w:basedOn w:val="a0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0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0"/>
    <w:rsid w:val="0029323A"/>
    <w:pPr>
      <w:spacing w:before="280" w:after="280"/>
    </w:pPr>
  </w:style>
  <w:style w:type="paragraph" w:customStyle="1" w:styleId="afd">
    <w:name w:val="Основной"/>
    <w:basedOn w:val="a0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0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0"/>
    <w:rsid w:val="0029323A"/>
    <w:pPr>
      <w:jc w:val="both"/>
    </w:pPr>
    <w:rPr>
      <w:szCs w:val="20"/>
    </w:rPr>
  </w:style>
  <w:style w:type="paragraph" w:customStyle="1" w:styleId="c1">
    <w:name w:val="c1"/>
    <w:basedOn w:val="a0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0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0"/>
    <w:next w:val="a0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0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e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0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0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0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f">
    <w:name w:val="Содержимое таблицы"/>
    <w:basedOn w:val="a0"/>
    <w:rsid w:val="0029323A"/>
    <w:pPr>
      <w:suppressLineNumbers/>
    </w:pPr>
  </w:style>
  <w:style w:type="paragraph" w:customStyle="1" w:styleId="aff0">
    <w:name w:val="Заголовок таблицы"/>
    <w:basedOn w:val="aff"/>
    <w:rsid w:val="0029323A"/>
    <w:pPr>
      <w:jc w:val="center"/>
    </w:pPr>
    <w:rPr>
      <w:b/>
      <w:bCs/>
    </w:rPr>
  </w:style>
  <w:style w:type="paragraph" w:customStyle="1" w:styleId="p1">
    <w:name w:val="p1"/>
    <w:basedOn w:val="a0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1">
    <w:name w:val="List Paragraph"/>
    <w:basedOn w:val="a0"/>
    <w:uiPriority w:val="1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7">
    <w:name w:val="Нижний колонтитул Знак"/>
    <w:link w:val="af6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2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3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4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5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6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0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0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0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7">
    <w:name w:val="a"/>
    <w:basedOn w:val="a0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0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8">
    <w:name w:val="Содержимое врезки"/>
    <w:basedOn w:val="af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9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a">
    <w:name w:val="?????? ?? ????????"/>
    <w:basedOn w:val="aff9"/>
    <w:rsid w:val="00D84379"/>
  </w:style>
  <w:style w:type="paragraph" w:customStyle="1" w:styleId="affb">
    <w:name w:val="?????? ? ?????"/>
    <w:basedOn w:val="aff9"/>
    <w:rsid w:val="00D84379"/>
  </w:style>
  <w:style w:type="paragraph" w:customStyle="1" w:styleId="affc">
    <w:name w:val="?????? ??? ???????"/>
    <w:basedOn w:val="aff9"/>
    <w:rsid w:val="00D84379"/>
  </w:style>
  <w:style w:type="paragraph" w:customStyle="1" w:styleId="affd">
    <w:name w:val="?????"/>
    <w:basedOn w:val="aff9"/>
    <w:rsid w:val="00D84379"/>
  </w:style>
  <w:style w:type="paragraph" w:customStyle="1" w:styleId="affe">
    <w:name w:val="???????? ?????"/>
    <w:basedOn w:val="aff9"/>
    <w:rsid w:val="00D84379"/>
  </w:style>
  <w:style w:type="paragraph" w:customStyle="1" w:styleId="afff">
    <w:name w:val="???????????? ?????? ?? ??????"/>
    <w:basedOn w:val="aff9"/>
    <w:rsid w:val="00D84379"/>
  </w:style>
  <w:style w:type="paragraph" w:customStyle="1" w:styleId="afff0">
    <w:name w:val="?????? ?????? ? ????????"/>
    <w:basedOn w:val="aff9"/>
    <w:rsid w:val="00D84379"/>
    <w:pPr>
      <w:ind w:firstLine="340"/>
    </w:pPr>
  </w:style>
  <w:style w:type="paragraph" w:customStyle="1" w:styleId="afff1">
    <w:name w:val="????????"/>
    <w:basedOn w:val="aff9"/>
    <w:rsid w:val="00D84379"/>
  </w:style>
  <w:style w:type="paragraph" w:customStyle="1" w:styleId="1f0">
    <w:name w:val="???????? 1"/>
    <w:basedOn w:val="aff9"/>
    <w:rsid w:val="00D84379"/>
    <w:pPr>
      <w:jc w:val="center"/>
    </w:pPr>
  </w:style>
  <w:style w:type="paragraph" w:customStyle="1" w:styleId="23">
    <w:name w:val="???????? 2"/>
    <w:basedOn w:val="aff9"/>
    <w:rsid w:val="00D84379"/>
    <w:pPr>
      <w:spacing w:before="57" w:after="57"/>
      <w:ind w:right="113"/>
      <w:jc w:val="center"/>
    </w:pPr>
  </w:style>
  <w:style w:type="paragraph" w:customStyle="1" w:styleId="afff2">
    <w:name w:val="?????????"/>
    <w:basedOn w:val="aff9"/>
    <w:rsid w:val="00D84379"/>
    <w:pPr>
      <w:spacing w:before="238" w:after="119"/>
    </w:pPr>
  </w:style>
  <w:style w:type="paragraph" w:customStyle="1" w:styleId="1f1">
    <w:name w:val="????????? 1"/>
    <w:basedOn w:val="aff9"/>
    <w:rsid w:val="00D84379"/>
    <w:pPr>
      <w:spacing w:before="238" w:after="119"/>
    </w:pPr>
  </w:style>
  <w:style w:type="paragraph" w:customStyle="1" w:styleId="24">
    <w:name w:val="????????? 2"/>
    <w:basedOn w:val="aff9"/>
    <w:rsid w:val="00D84379"/>
    <w:pPr>
      <w:spacing w:before="238" w:after="119"/>
    </w:pPr>
  </w:style>
  <w:style w:type="paragraph" w:customStyle="1" w:styleId="afff3">
    <w:name w:val="????????? ?????"/>
    <w:basedOn w:val="aff9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4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5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6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7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8">
    <w:name w:val="Table Grid"/>
    <w:basedOn w:val="a2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2"/>
    <w:next w:val="afff8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No Spacing"/>
    <w:uiPriority w:val="1"/>
    <w:qFormat/>
    <w:rsid w:val="002A4E62"/>
    <w:rPr>
      <w:rFonts w:ascii="Calibri" w:hAnsi="Calibri"/>
      <w:sz w:val="22"/>
      <w:szCs w:val="22"/>
    </w:rPr>
  </w:style>
  <w:style w:type="paragraph" w:styleId="25">
    <w:name w:val="Body Text Indent 2"/>
    <w:basedOn w:val="a0"/>
    <w:link w:val="26"/>
    <w:uiPriority w:val="99"/>
    <w:unhideWhenUsed/>
    <w:rsid w:val="000008C9"/>
    <w:pPr>
      <w:suppressAutoHyphens w:val="0"/>
      <w:spacing w:after="120" w:line="480" w:lineRule="auto"/>
      <w:ind w:left="283"/>
    </w:pPr>
    <w:rPr>
      <w:rFonts w:eastAsia="Times New Roman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008C9"/>
    <w:rPr>
      <w:sz w:val="24"/>
      <w:szCs w:val="24"/>
      <w:lang w:eastAsia="ar-SA"/>
    </w:rPr>
  </w:style>
  <w:style w:type="paragraph" w:customStyle="1" w:styleId="a">
    <w:name w:val="Перечень"/>
    <w:basedOn w:val="a0"/>
    <w:next w:val="a0"/>
    <w:link w:val="afffa"/>
    <w:qFormat/>
    <w:rsid w:val="005F7993"/>
    <w:pPr>
      <w:numPr>
        <w:numId w:val="48"/>
      </w:numPr>
      <w:spacing w:line="360" w:lineRule="auto"/>
      <w:ind w:left="0" w:firstLine="284"/>
      <w:jc w:val="both"/>
    </w:pPr>
    <w:rPr>
      <w:rFonts w:cs="Times New Roman"/>
      <w:sz w:val="28"/>
      <w:szCs w:val="22"/>
      <w:u w:color="000000"/>
      <w:bdr w:val="nil"/>
      <w:lang w:eastAsia="ru-RU"/>
    </w:rPr>
  </w:style>
  <w:style w:type="character" w:customStyle="1" w:styleId="afffa">
    <w:name w:val="Перечень Знак"/>
    <w:link w:val="a"/>
    <w:rsid w:val="005F7993"/>
    <w:rPr>
      <w:rFonts w:eastAsia="Calibri"/>
      <w:sz w:val="28"/>
      <w:szCs w:val="22"/>
      <w:u w:color="000000"/>
      <w:bdr w:val="nil"/>
    </w:rPr>
  </w:style>
  <w:style w:type="character" w:customStyle="1" w:styleId="diff-chunk">
    <w:name w:val="diff-chunk"/>
    <w:basedOn w:val="a1"/>
    <w:rsid w:val="005F7993"/>
  </w:style>
  <w:style w:type="table" w:customStyle="1" w:styleId="TableNormal">
    <w:name w:val="Table Normal"/>
    <w:uiPriority w:val="2"/>
    <w:semiHidden/>
    <w:unhideWhenUsed/>
    <w:qFormat/>
    <w:rsid w:val="00E4357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E4357B"/>
    <w:pPr>
      <w:widowControl w:val="0"/>
      <w:suppressAutoHyphens w:val="0"/>
      <w:autoSpaceDE w:val="0"/>
      <w:autoSpaceDN w:val="0"/>
    </w:pPr>
    <w:rPr>
      <w:rFonts w:eastAsia="Times New Roman" w:cs="Times New Roman"/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5ED94-DB5F-443C-98F4-5158CA48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Krokoz™</Company>
  <LinksUpToDate>false</LinksUpToDate>
  <CharactersWithSpaces>16877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Ольга Матянина</dc:creator>
  <cp:lastModifiedBy>Школа Учитель</cp:lastModifiedBy>
  <cp:revision>3</cp:revision>
  <cp:lastPrinted>2017-12-29T06:50:00Z</cp:lastPrinted>
  <dcterms:created xsi:type="dcterms:W3CDTF">2020-09-20T18:38:00Z</dcterms:created>
  <dcterms:modified xsi:type="dcterms:W3CDTF">2020-09-20T18:41:00Z</dcterms:modified>
</cp:coreProperties>
</file>